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ED9" w:rsidRPr="003B648F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Pr="003B648F" w:rsidRDefault="00BD6077" w:rsidP="000E3B15">
      <w:pPr>
        <w:jc w:val="right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3676650" y="1085850"/>
            <wp:positionH relativeFrom="margin">
              <wp:align>left</wp:align>
            </wp:positionH>
            <wp:positionV relativeFrom="margin">
              <wp:align>top</wp:align>
            </wp:positionV>
            <wp:extent cx="3343275" cy="1289050"/>
            <wp:effectExtent l="19050" t="0" r="9525" b="0"/>
            <wp:wrapSquare wrapText="bothSides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289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E5ED9" w:rsidRPr="003B648F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Pr="003B648F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Pr="003B648F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Pr="003B648F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Pr="003B648F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Pr="003B648F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Pr="003B648F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3D32" w:rsidRPr="00C667F7" w:rsidRDefault="000C3D32" w:rsidP="00C667F7">
      <w:pPr>
        <w:pBdr>
          <w:top w:val="none" w:sz="0" w:space="0" w:color="000000"/>
          <w:left w:val="none" w:sz="0" w:space="22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</w:pPr>
      <w:r w:rsidRPr="00C667F7"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>Инструкция по охране труда</w:t>
      </w:r>
    </w:p>
    <w:p w:rsidR="000C3D32" w:rsidRPr="00C667F7" w:rsidRDefault="000C3D32" w:rsidP="00C667F7">
      <w:pPr>
        <w:pBdr>
          <w:top w:val="none" w:sz="0" w:space="0" w:color="000000"/>
          <w:left w:val="none" w:sz="0" w:space="22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</w:pPr>
      <w:r w:rsidRPr="00C667F7"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>компетенции «Промышленное садоводство»</w:t>
      </w:r>
    </w:p>
    <w:p w:rsidR="000C3D32" w:rsidRPr="00C667F7" w:rsidRDefault="000C3D32" w:rsidP="00C667F7">
      <w:pPr>
        <w:pBdr>
          <w:top w:val="none" w:sz="0" w:space="0" w:color="000000"/>
          <w:left w:val="none" w:sz="0" w:space="22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</w:pPr>
      <w:r w:rsidRPr="00C667F7">
        <w:rPr>
          <w:rFonts w:ascii="Times New Roman" w:eastAsia="Times New Roman" w:hAnsi="Times New Roman" w:cs="Times New Roman"/>
          <w:b/>
          <w:sz w:val="40"/>
          <w:szCs w:val="40"/>
        </w:rPr>
        <w:t>регионального этапа</w:t>
      </w:r>
      <w:r w:rsidRPr="00C667F7"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 xml:space="preserve"> Чемпионата по профессиональному мастерству «Профессионалы» </w:t>
      </w:r>
    </w:p>
    <w:p w:rsidR="00C667F7" w:rsidRPr="00C667F7" w:rsidRDefault="00C667F7" w:rsidP="00C667F7">
      <w:pPr>
        <w:pBdr>
          <w:top w:val="none" w:sz="0" w:space="0" w:color="000000"/>
          <w:left w:val="none" w:sz="0" w:space="22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</w:pPr>
      <w:r w:rsidRPr="00C667F7">
        <w:rPr>
          <w:rFonts w:ascii="Times New Roman" w:hAnsi="Times New Roman" w:cs="Times New Roman"/>
          <w:b/>
          <w:sz w:val="40"/>
          <w:szCs w:val="40"/>
        </w:rPr>
        <w:t>Белгородская область</w:t>
      </w:r>
      <w:r w:rsidRPr="00C667F7"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 xml:space="preserve"> </w:t>
      </w:r>
    </w:p>
    <w:p w:rsidR="00CE5ED9" w:rsidRPr="003B648F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Pr="003B648F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Pr="003B648F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Pr="003B648F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Pr="003B648F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Pr="003B648F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Pr="003B648F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Pr="003B648F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Pr="003B648F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3D32" w:rsidRPr="003B648F" w:rsidRDefault="000C3D32" w:rsidP="000C3D3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Toc116440950"/>
      <w:r w:rsidRPr="003B648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rFonts w:ascii="Times New Roman" w:hAnsi="Times New Roman" w:cs="Times New Roman"/>
          <w:sz w:val="28"/>
          <w:szCs w:val="28"/>
        </w:rPr>
        <w:id w:val="-1803526934"/>
        <w:docPartObj>
          <w:docPartGallery w:val="Table of Contents"/>
          <w:docPartUnique/>
        </w:docPartObj>
      </w:sdtPr>
      <w:sdtContent>
        <w:p w:rsidR="003B648F" w:rsidRPr="003B648F" w:rsidRDefault="008946D9">
          <w:pPr>
            <w:pStyle w:val="11"/>
            <w:tabs>
              <w:tab w:val="righ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3B648F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0C3D32" w:rsidRPr="003B648F">
            <w:rPr>
              <w:rFonts w:ascii="Times New Roman" w:hAnsi="Times New Roman" w:cs="Times New Roman"/>
              <w:sz w:val="28"/>
              <w:szCs w:val="28"/>
            </w:rPr>
            <w:instrText xml:space="preserve"> TOC \h \u \z </w:instrText>
          </w:r>
          <w:r w:rsidRPr="003B648F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83400281" w:history="1">
            <w:r w:rsidR="003B648F" w:rsidRPr="003B648F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1. Область применения</w:t>
            </w:r>
            <w:r w:rsidR="003B648F"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B648F"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_Toc183400281 \h </w:instrText>
            </w:r>
            <w:r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B648F" w:rsidRPr="003B648F" w:rsidRDefault="008946D9">
          <w:pPr>
            <w:pStyle w:val="11"/>
            <w:tabs>
              <w:tab w:val="righ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3400282" w:history="1">
            <w:r w:rsidR="003B648F" w:rsidRPr="003B648F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2. Нормативные ссылки</w:t>
            </w:r>
            <w:r w:rsidR="003B648F"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B648F"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_Toc183400282 \h </w:instrText>
            </w:r>
            <w:r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B648F" w:rsidRPr="003B648F" w:rsidRDefault="008946D9">
          <w:pPr>
            <w:pStyle w:val="11"/>
            <w:tabs>
              <w:tab w:val="righ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3400283" w:history="1">
            <w:r w:rsidR="003B648F" w:rsidRPr="003B648F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3. Общие требования охраны труда</w:t>
            </w:r>
            <w:r w:rsidR="003B648F"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B648F"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_Toc183400283 \h </w:instrText>
            </w:r>
            <w:r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B648F" w:rsidRPr="003B648F" w:rsidRDefault="008946D9">
          <w:pPr>
            <w:pStyle w:val="11"/>
            <w:tabs>
              <w:tab w:val="righ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3400284" w:history="1">
            <w:r w:rsidR="003B648F" w:rsidRPr="003B648F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4. Требования охраны труда перед началом выполнения работ</w:t>
            </w:r>
            <w:r w:rsidR="003B648F"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B648F"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_Toc183400284 \h </w:instrText>
            </w:r>
            <w:r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B648F" w:rsidRPr="003B648F" w:rsidRDefault="008946D9">
          <w:pPr>
            <w:pStyle w:val="21"/>
            <w:tabs>
              <w:tab w:val="righ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3400285" w:history="1">
            <w:r w:rsidR="003B648F" w:rsidRPr="003B648F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5. Требования охраны труда во время выполнения работ</w:t>
            </w:r>
            <w:r w:rsidR="003B648F"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B648F"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_Toc183400285 \h </w:instrText>
            </w:r>
            <w:r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B648F" w:rsidRPr="003B648F" w:rsidRDefault="008946D9">
          <w:pPr>
            <w:pStyle w:val="21"/>
            <w:tabs>
              <w:tab w:val="righ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3400286" w:history="1">
            <w:r w:rsidR="003B648F" w:rsidRPr="003B648F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6. Требования охраны труда в аварийных ситуациях</w:t>
            </w:r>
            <w:r w:rsidR="003B648F"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B648F"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_Toc183400286 \h </w:instrText>
            </w:r>
            <w:r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3D32" w:rsidRPr="003B648F" w:rsidRDefault="008946D9" w:rsidP="003B648F">
          <w:pPr>
            <w:pStyle w:val="21"/>
            <w:tabs>
              <w:tab w:val="right" w:pos="9345"/>
            </w:tabs>
            <w:rPr>
              <w:rFonts w:ascii="Times New Roman" w:hAnsi="Times New Roman" w:cs="Times New Roman"/>
              <w:color w:val="000000"/>
              <w:sz w:val="28"/>
              <w:szCs w:val="28"/>
            </w:rPr>
          </w:pPr>
          <w:hyperlink w:anchor="_Toc183400287" w:history="1">
            <w:r w:rsidR="003B648F" w:rsidRPr="003B648F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7. Требование охраны труда по окончании работ</w:t>
            </w:r>
            <w:r w:rsidR="003B648F"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B648F"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_Toc183400287 \h </w:instrText>
            </w:r>
            <w:r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3B64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Pr="003B648F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0C3D32" w:rsidRPr="003B648F" w:rsidRDefault="000C3D32" w:rsidP="000C3D3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B648F" w:rsidRPr="003B648F" w:rsidRDefault="003B648F" w:rsidP="003B648F">
      <w:pPr>
        <w:pStyle w:val="1"/>
      </w:pPr>
      <w:bookmarkStart w:id="1" w:name="_Toc183400281"/>
      <w:r w:rsidRPr="003B648F">
        <w:lastRenderedPageBreak/>
        <w:t>1. Область применения</w:t>
      </w:r>
      <w:bookmarkEnd w:id="1"/>
    </w:p>
    <w:p w:rsidR="003B648F" w:rsidRPr="003B648F" w:rsidRDefault="003B648F" w:rsidP="003B648F">
      <w:pPr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</w:t>
      </w:r>
      <w:proofErr w:type="gramStart"/>
      <w:r w:rsidRPr="003B648F">
        <w:rPr>
          <w:rFonts w:ascii="Times New Roman" w:hAnsi="Times New Roman" w:cs="Times New Roman"/>
          <w:sz w:val="28"/>
          <w:szCs w:val="28"/>
        </w:rPr>
        <w:t>предназначена</w:t>
      </w:r>
      <w:proofErr w:type="gramEnd"/>
      <w:r w:rsidRPr="003B648F">
        <w:rPr>
          <w:rFonts w:ascii="Times New Roman" w:hAnsi="Times New Roman" w:cs="Times New Roman"/>
          <w:sz w:val="28"/>
          <w:szCs w:val="28"/>
        </w:rPr>
        <w:t xml:space="preserve"> для участников </w:t>
      </w:r>
      <w:r w:rsidR="00C667F7" w:rsidRPr="003B648F">
        <w:rPr>
          <w:rFonts w:ascii="Times New Roman" w:hAnsi="Times New Roman" w:cs="Times New Roman"/>
          <w:sz w:val="28"/>
          <w:szCs w:val="28"/>
        </w:rPr>
        <w:t xml:space="preserve">Итогового (межрегионального) этапа </w:t>
      </w:r>
      <w:r w:rsidRPr="003B648F">
        <w:rPr>
          <w:rFonts w:ascii="Times New Roman" w:hAnsi="Times New Roman" w:cs="Times New Roman"/>
          <w:sz w:val="28"/>
          <w:szCs w:val="28"/>
        </w:rPr>
        <w:t>Чемпионата по профессиональному мастерству «Профессионалы» в 2025 г. (далее Чемпионата).</w:t>
      </w:r>
    </w:p>
    <w:p w:rsidR="003B648F" w:rsidRPr="003B648F" w:rsidRDefault="003B648F" w:rsidP="003B648F">
      <w:pPr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1.2 Выполнение требований настоящих правил обязательны для всех участников Итогового (межрегионального) этапа Чемпионата по профессиональному мастерству «Профессионалы» в 2025</w:t>
      </w:r>
      <w:bookmarkStart w:id="2" w:name="_GoBack"/>
      <w:bookmarkEnd w:id="2"/>
      <w:r w:rsidRPr="003B648F">
        <w:rPr>
          <w:rFonts w:ascii="Times New Roman" w:hAnsi="Times New Roman" w:cs="Times New Roman"/>
          <w:sz w:val="28"/>
          <w:szCs w:val="28"/>
        </w:rPr>
        <w:t xml:space="preserve"> г. компетенции «</w:t>
      </w:r>
      <w:r w:rsidR="006264E7">
        <w:rPr>
          <w:rFonts w:ascii="Times New Roman" w:hAnsi="Times New Roman" w:cs="Times New Roman"/>
          <w:sz w:val="28"/>
          <w:szCs w:val="28"/>
        </w:rPr>
        <w:t>Промышленное садоводство</w:t>
      </w:r>
      <w:r w:rsidRPr="003B648F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3B648F" w:rsidRPr="003B648F" w:rsidRDefault="003B648F" w:rsidP="003B648F">
      <w:pPr>
        <w:pStyle w:val="1"/>
      </w:pPr>
      <w:bookmarkStart w:id="3" w:name="_heading=h.1fob9te"/>
      <w:bookmarkStart w:id="4" w:name="_Toc183400282"/>
      <w:bookmarkEnd w:id="3"/>
      <w:r w:rsidRPr="003B648F">
        <w:lastRenderedPageBreak/>
        <w:t>2. Нормативные ссылки</w:t>
      </w:r>
      <w:bookmarkEnd w:id="4"/>
    </w:p>
    <w:p w:rsidR="003B648F" w:rsidRPr="003B648F" w:rsidRDefault="003B648F" w:rsidP="003B648F">
      <w:pPr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2.1 Правила разработаны на основании следующих документов и источников:</w:t>
      </w:r>
    </w:p>
    <w:p w:rsidR="003B648F" w:rsidRPr="003B648F" w:rsidRDefault="003B648F" w:rsidP="003B648F">
      <w:pPr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2.1.1 Трудовой кодекс Российской Федерации от 30.12.2001 № 197-ФЗ.</w:t>
      </w:r>
    </w:p>
    <w:p w:rsidR="003B648F" w:rsidRPr="003B648F" w:rsidRDefault="003B648F" w:rsidP="003B648F">
      <w:pPr>
        <w:pStyle w:val="1"/>
      </w:pPr>
      <w:bookmarkStart w:id="5" w:name="_Toc183400283"/>
      <w:bookmarkStart w:id="6" w:name="_Toc116440951"/>
      <w:bookmarkEnd w:id="0"/>
      <w:r w:rsidRPr="003B648F">
        <w:lastRenderedPageBreak/>
        <w:t>3. Общие требования охраны труда</w:t>
      </w:r>
      <w:bookmarkEnd w:id="5"/>
    </w:p>
    <w:p w:rsidR="003B648F" w:rsidRPr="003B648F" w:rsidRDefault="003B648F" w:rsidP="003B648F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116440953"/>
      <w:bookmarkEnd w:id="6"/>
      <w:r w:rsidRPr="003B648F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Pr="003B648F">
        <w:rPr>
          <w:rFonts w:ascii="Times New Roman" w:hAnsi="Times New Roman" w:cs="Times New Roman"/>
          <w:sz w:val="28"/>
          <w:szCs w:val="28"/>
        </w:rPr>
        <w:t>К выполнению конкурсного задания по компетенции «</w:t>
      </w:r>
      <w:r w:rsidR="005164E0">
        <w:rPr>
          <w:rFonts w:ascii="Times New Roman" w:hAnsi="Times New Roman" w:cs="Times New Roman"/>
          <w:sz w:val="28"/>
          <w:szCs w:val="28"/>
        </w:rPr>
        <w:t>Промышленное садоводство</w:t>
      </w:r>
      <w:r w:rsidRPr="003B648F">
        <w:rPr>
          <w:rFonts w:ascii="Times New Roman" w:hAnsi="Times New Roman" w:cs="Times New Roman"/>
          <w:sz w:val="28"/>
          <w:szCs w:val="28"/>
        </w:rPr>
        <w:t xml:space="preserve">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5164E0">
        <w:rPr>
          <w:rFonts w:ascii="Times New Roman" w:hAnsi="Times New Roman" w:cs="Times New Roman"/>
          <w:sz w:val="28"/>
          <w:szCs w:val="28"/>
        </w:rPr>
        <w:t>Садовод</w:t>
      </w:r>
      <w:r w:rsidRPr="003B648F">
        <w:rPr>
          <w:rFonts w:ascii="Times New Roman" w:hAnsi="Times New Roman" w:cs="Times New Roman"/>
          <w:sz w:val="28"/>
          <w:szCs w:val="28"/>
        </w:rPr>
        <w:t>, ознакомленные с инструкцией по охране труда, не имеющие противопоказаний к выполнению заданий по состоянию здоровья и имеющие</w:t>
      </w:r>
      <w:proofErr w:type="gramEnd"/>
      <w:r w:rsidRPr="003B648F">
        <w:rPr>
          <w:rFonts w:ascii="Times New Roman" w:hAnsi="Times New Roman" w:cs="Times New Roman"/>
          <w:sz w:val="28"/>
          <w:szCs w:val="28"/>
        </w:rPr>
        <w:t xml:space="preserve"> необходимые навыки по эксплуатации инструмента, приспособлений и оборудования.</w:t>
      </w:r>
    </w:p>
    <w:p w:rsidR="003B648F" w:rsidRPr="003B648F" w:rsidRDefault="003B648F" w:rsidP="003B648F">
      <w:pPr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3.2. Участник Чемпионата обязан:</w:t>
      </w:r>
    </w:p>
    <w:p w:rsidR="003B648F" w:rsidRPr="003B648F" w:rsidRDefault="003B648F" w:rsidP="003B648F">
      <w:pPr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3.2.1. Выполнять только ту работу, которая определена его ролью на Чемпионате.</w:t>
      </w:r>
    </w:p>
    <w:p w:rsidR="003B648F" w:rsidRPr="003B648F" w:rsidRDefault="003B648F" w:rsidP="003B648F">
      <w:pPr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3.2.2. Правильно применять средства индивидуальной и коллективной защиты.</w:t>
      </w:r>
    </w:p>
    <w:p w:rsidR="003B648F" w:rsidRPr="003B648F" w:rsidRDefault="003B648F" w:rsidP="003B648F">
      <w:pPr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3.3.3. Соблюдать требования охраны труда.</w:t>
      </w:r>
    </w:p>
    <w:p w:rsidR="003B648F" w:rsidRPr="003B648F" w:rsidRDefault="003B648F" w:rsidP="003B648F">
      <w:pPr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3B648F" w:rsidRPr="003B648F" w:rsidRDefault="003B648F" w:rsidP="003B648F">
      <w:pPr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:rsidR="003B648F" w:rsidRPr="003B648F" w:rsidRDefault="003B648F" w:rsidP="003B648F">
      <w:pPr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:rsidR="003B648F" w:rsidRPr="003B648F" w:rsidRDefault="003B648F" w:rsidP="003B648F">
      <w:pPr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- поражение электрическим током;</w:t>
      </w:r>
    </w:p>
    <w:p w:rsidR="003B648F" w:rsidRPr="003B648F" w:rsidRDefault="003B648F" w:rsidP="003B648F">
      <w:pPr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3B648F" w:rsidRPr="003B648F" w:rsidRDefault="003B648F" w:rsidP="003B648F">
      <w:pPr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- повышенная или пониженная температура воздуха рабочей зоны;</w:t>
      </w:r>
    </w:p>
    <w:p w:rsidR="003B648F" w:rsidRPr="003B648F" w:rsidRDefault="003B648F" w:rsidP="003B648F">
      <w:pPr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3B648F" w:rsidRPr="003B648F" w:rsidRDefault="003B648F" w:rsidP="005164E0">
      <w:pPr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lastRenderedPageBreak/>
        <w:t>- ультрафиолетовое и инфракрасное излучение;</w:t>
      </w:r>
    </w:p>
    <w:p w:rsidR="003B648F" w:rsidRPr="003B648F" w:rsidRDefault="003B648F" w:rsidP="005164E0">
      <w:pPr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- повышенная яркость света при осуществлении процесса сварки;</w:t>
      </w:r>
    </w:p>
    <w:p w:rsidR="003B648F" w:rsidRPr="003B648F" w:rsidRDefault="003B648F" w:rsidP="005164E0">
      <w:pPr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- повышенные уровни шума и вибрации на рабочих местах;</w:t>
      </w:r>
    </w:p>
    <w:p w:rsidR="003B648F" w:rsidRPr="003B648F" w:rsidRDefault="003B648F" w:rsidP="005164E0">
      <w:pPr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- физические и нервно-психические перегрузки;</w:t>
      </w:r>
    </w:p>
    <w:p w:rsidR="003B648F" w:rsidRPr="003B648F" w:rsidRDefault="003B648F" w:rsidP="005164E0">
      <w:pPr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- падающие предметы (элементы оборудования) и инструмент.</w:t>
      </w:r>
    </w:p>
    <w:p w:rsidR="003B648F" w:rsidRPr="003B648F" w:rsidRDefault="003B648F" w:rsidP="005164E0">
      <w:pPr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 xml:space="preserve">3.4. Все участники Чемпионата (эксперты и конкурсанты) должны находиться на площадке в спецодежде, </w:t>
      </w:r>
      <w:proofErr w:type="spellStart"/>
      <w:r w:rsidRPr="003B648F">
        <w:rPr>
          <w:rFonts w:ascii="Times New Roman" w:hAnsi="Times New Roman" w:cs="Times New Roman"/>
          <w:sz w:val="28"/>
          <w:szCs w:val="28"/>
        </w:rPr>
        <w:t>спецобуви</w:t>
      </w:r>
      <w:proofErr w:type="spellEnd"/>
      <w:r w:rsidRPr="003B648F">
        <w:rPr>
          <w:rFonts w:ascii="Times New Roman" w:hAnsi="Times New Roman" w:cs="Times New Roman"/>
          <w:sz w:val="28"/>
          <w:szCs w:val="28"/>
        </w:rPr>
        <w:t xml:space="preserve"> и применять средства индивидуальной защиты:</w:t>
      </w:r>
    </w:p>
    <w:p w:rsidR="003B648F" w:rsidRPr="003B648F" w:rsidRDefault="003B648F" w:rsidP="005164E0">
      <w:pPr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:rsidR="003B648F" w:rsidRPr="003B648F" w:rsidRDefault="003B648F" w:rsidP="005164E0">
      <w:pPr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:rsidR="003B648F" w:rsidRPr="003B648F" w:rsidRDefault="003B648F" w:rsidP="005164E0">
      <w:pPr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:rsidR="003B648F" w:rsidRPr="003B648F" w:rsidRDefault="003B648F" w:rsidP="005164E0">
      <w:pPr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 xml:space="preserve">3.8. В случаях </w:t>
      </w:r>
      <w:proofErr w:type="spellStart"/>
      <w:r w:rsidRPr="003B648F">
        <w:rPr>
          <w:rFonts w:ascii="Times New Roman" w:hAnsi="Times New Roman" w:cs="Times New Roman"/>
          <w:sz w:val="28"/>
          <w:szCs w:val="28"/>
        </w:rPr>
        <w:t>травмирования</w:t>
      </w:r>
      <w:proofErr w:type="spellEnd"/>
      <w:r w:rsidRPr="003B648F">
        <w:rPr>
          <w:rFonts w:ascii="Times New Roman" w:hAnsi="Times New Roman" w:cs="Times New Roman"/>
          <w:sz w:val="28"/>
          <w:szCs w:val="28"/>
        </w:rPr>
        <w:t xml:space="preserve"> или недомогания, необходимо прекратить работу, известить об этом экспертов и обратиться в медицинское учреждение.</w:t>
      </w:r>
    </w:p>
    <w:p w:rsidR="003B648F" w:rsidRPr="003B648F" w:rsidRDefault="003B648F" w:rsidP="005164E0">
      <w:pPr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:rsidR="003B648F" w:rsidRPr="003B648F" w:rsidRDefault="003B648F" w:rsidP="005164E0">
      <w:pPr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0E3B15" w:rsidRPr="003B648F" w:rsidRDefault="003B648F" w:rsidP="003B648F">
      <w:pPr>
        <w:pStyle w:val="1"/>
      </w:pPr>
      <w:bookmarkStart w:id="8" w:name="_Toc116440954"/>
      <w:bookmarkStart w:id="9" w:name="_Toc183400284"/>
      <w:bookmarkEnd w:id="7"/>
      <w:r w:rsidRPr="003B648F">
        <w:lastRenderedPageBreak/>
        <w:t>4</w:t>
      </w:r>
      <w:r w:rsidR="0006589E" w:rsidRPr="003B648F">
        <w:t>.</w:t>
      </w:r>
      <w:r w:rsidRPr="003B648F">
        <w:t xml:space="preserve"> </w:t>
      </w:r>
      <w:r w:rsidR="000E3B15" w:rsidRPr="003B648F">
        <w:t>Требования охраны труда перед началом выполнения работ</w:t>
      </w:r>
      <w:bookmarkEnd w:id="8"/>
      <w:bookmarkEnd w:id="9"/>
    </w:p>
    <w:p w:rsidR="000E3B15" w:rsidRPr="003B648F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Перед началом работы участники должны выполнить следующее:</w:t>
      </w:r>
    </w:p>
    <w:p w:rsidR="000E3B15" w:rsidRPr="003B648F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 xml:space="preserve">1. В подготовительный день,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</w:t>
      </w:r>
      <w:r w:rsidR="00EE7687" w:rsidRPr="003B648F">
        <w:rPr>
          <w:rFonts w:ascii="Times New Roman" w:hAnsi="Times New Roman" w:cs="Times New Roman"/>
          <w:sz w:val="28"/>
          <w:szCs w:val="28"/>
        </w:rPr>
        <w:t>конкурсным заданием</w:t>
      </w:r>
      <w:r w:rsidRPr="003B648F">
        <w:rPr>
          <w:rFonts w:ascii="Times New Roman" w:hAnsi="Times New Roman" w:cs="Times New Roman"/>
          <w:sz w:val="28"/>
          <w:szCs w:val="28"/>
        </w:rPr>
        <w:t>.</w:t>
      </w:r>
    </w:p>
    <w:p w:rsidR="000E3B15" w:rsidRPr="003B648F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 xml:space="preserve">Проверить специальную одежду, обувь и др. средства индивидуальной защиты. </w:t>
      </w:r>
      <w:proofErr w:type="gramStart"/>
      <w:r w:rsidRPr="003B648F">
        <w:rPr>
          <w:rFonts w:ascii="Times New Roman" w:hAnsi="Times New Roman" w:cs="Times New Roman"/>
          <w:sz w:val="28"/>
          <w:szCs w:val="28"/>
        </w:rPr>
        <w:t>Одеть</w:t>
      </w:r>
      <w:proofErr w:type="gramEnd"/>
      <w:r w:rsidRPr="003B648F">
        <w:rPr>
          <w:rFonts w:ascii="Times New Roman" w:hAnsi="Times New Roman" w:cs="Times New Roman"/>
          <w:sz w:val="28"/>
          <w:szCs w:val="28"/>
        </w:rPr>
        <w:t xml:space="preserve"> необходимые средства защиты для выполнения подготовки рабочих мест, инструмента и оборудования.</w:t>
      </w:r>
    </w:p>
    <w:p w:rsidR="000E3B15" w:rsidRPr="003B648F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0E3B15" w:rsidRPr="003B648F" w:rsidRDefault="000E3B15" w:rsidP="000E3B15">
      <w:pPr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2. Подготовить рабочее место:</w:t>
      </w:r>
    </w:p>
    <w:p w:rsidR="000E3B15" w:rsidRPr="003B648F" w:rsidRDefault="000E3B15" w:rsidP="000E3B15">
      <w:pPr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B648F">
        <w:rPr>
          <w:rFonts w:ascii="Times New Roman" w:hAnsi="Times New Roman" w:cs="Times New Roman"/>
          <w:sz w:val="28"/>
          <w:szCs w:val="28"/>
        </w:rPr>
        <w:t>разместить инструмент</w:t>
      </w:r>
      <w:proofErr w:type="gramEnd"/>
      <w:r w:rsidRPr="003B648F">
        <w:rPr>
          <w:rFonts w:ascii="Times New Roman" w:hAnsi="Times New Roman" w:cs="Times New Roman"/>
          <w:sz w:val="28"/>
          <w:szCs w:val="28"/>
        </w:rPr>
        <w:t xml:space="preserve"> и расходные материалы в инструментальный шкаф;</w:t>
      </w:r>
    </w:p>
    <w:p w:rsidR="000E3B15" w:rsidRPr="003B648F" w:rsidRDefault="000E3B15" w:rsidP="000E3B15">
      <w:pPr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- произвести подключение и настройку оборудования.</w:t>
      </w:r>
    </w:p>
    <w:p w:rsidR="000E3B15" w:rsidRPr="003B648F" w:rsidRDefault="000E3B15" w:rsidP="000E3B15">
      <w:pPr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3. Подготовить инструмент и оборудование, разрешенное к самостоятельной работе: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0E3B15" w:rsidRPr="003B648F" w:rsidTr="000C3D32">
        <w:tc>
          <w:tcPr>
            <w:tcW w:w="4787" w:type="dxa"/>
          </w:tcPr>
          <w:p w:rsidR="000E3B15" w:rsidRPr="003B648F" w:rsidRDefault="000E3B15" w:rsidP="000C3D32">
            <w:pPr>
              <w:jc w:val="center"/>
              <w:rPr>
                <w:color w:val="000000" w:themeColor="text1"/>
              </w:rPr>
            </w:pPr>
            <w:r w:rsidRPr="003B648F">
              <w:rPr>
                <w:rFonts w:eastAsiaTheme="minorEastAsia"/>
                <w:bCs/>
              </w:rPr>
              <w:t>Наименование инструмента или оборудования</w:t>
            </w:r>
          </w:p>
        </w:tc>
        <w:tc>
          <w:tcPr>
            <w:tcW w:w="4787" w:type="dxa"/>
          </w:tcPr>
          <w:p w:rsidR="000E3B15" w:rsidRPr="003B648F" w:rsidRDefault="000E3B15" w:rsidP="000C3D32">
            <w:pPr>
              <w:jc w:val="center"/>
              <w:rPr>
                <w:color w:val="000000" w:themeColor="text1"/>
              </w:rPr>
            </w:pPr>
            <w:r w:rsidRPr="003B648F">
              <w:rPr>
                <w:rFonts w:eastAsiaTheme="minorEastAsia"/>
                <w:bCs/>
              </w:rPr>
              <w:t>Правила подготовки к выполнению задания</w:t>
            </w:r>
          </w:p>
        </w:tc>
      </w:tr>
      <w:tr w:rsidR="000E3B15" w:rsidRPr="003B648F" w:rsidTr="000C3D32">
        <w:tc>
          <w:tcPr>
            <w:tcW w:w="4787" w:type="dxa"/>
          </w:tcPr>
          <w:p w:rsidR="000E3B15" w:rsidRPr="003B648F" w:rsidRDefault="000E3B15" w:rsidP="000C3D32">
            <w:pPr>
              <w:rPr>
                <w:rFonts w:eastAsiaTheme="minorEastAsia"/>
                <w:i/>
                <w:iCs/>
              </w:rPr>
            </w:pPr>
            <w:r w:rsidRPr="003B648F">
              <w:rPr>
                <w:rFonts w:eastAsiaTheme="minorEastAsia"/>
                <w:i/>
                <w:iCs/>
              </w:rPr>
              <w:t>Группа «</w:t>
            </w:r>
            <w:proofErr w:type="gramStart"/>
            <w:r w:rsidRPr="003B648F">
              <w:rPr>
                <w:rFonts w:eastAsiaTheme="minorEastAsia"/>
                <w:i/>
                <w:iCs/>
              </w:rPr>
              <w:t>Электронные</w:t>
            </w:r>
            <w:proofErr w:type="gramEnd"/>
          </w:p>
          <w:p w:rsidR="000E3B15" w:rsidRPr="003B648F" w:rsidRDefault="000E3B15" w:rsidP="000C3D32">
            <w:pPr>
              <w:rPr>
                <w:rFonts w:eastAsiaTheme="minorEastAsia"/>
                <w:i/>
                <w:iCs/>
              </w:rPr>
            </w:pPr>
            <w:r w:rsidRPr="003B648F">
              <w:rPr>
                <w:rFonts w:eastAsiaTheme="minorEastAsia"/>
                <w:i/>
                <w:iCs/>
              </w:rPr>
              <w:t>приборы»</w:t>
            </w:r>
          </w:p>
          <w:p w:rsidR="000E3B15" w:rsidRPr="003B648F" w:rsidRDefault="000E3B15" w:rsidP="000C3D32">
            <w:pPr>
              <w:rPr>
                <w:rFonts w:eastAsiaTheme="minorEastAsia"/>
              </w:rPr>
            </w:pPr>
            <w:r w:rsidRPr="003B648F">
              <w:rPr>
                <w:rFonts w:eastAsiaTheme="minorEastAsia"/>
              </w:rPr>
              <w:t>Защищенный планшетный</w:t>
            </w:r>
          </w:p>
          <w:p w:rsidR="000E3B15" w:rsidRPr="003B648F" w:rsidRDefault="000E3B15" w:rsidP="000C3D32">
            <w:pPr>
              <w:rPr>
                <w:rFonts w:eastAsiaTheme="minorEastAsia"/>
              </w:rPr>
            </w:pPr>
            <w:r w:rsidRPr="003B648F">
              <w:rPr>
                <w:rFonts w:eastAsiaTheme="minorEastAsia"/>
              </w:rPr>
              <w:t>компьютер</w:t>
            </w:r>
          </w:p>
          <w:p w:rsidR="000E3B15" w:rsidRPr="003B648F" w:rsidRDefault="000E3B15" w:rsidP="000C3D32">
            <w:pPr>
              <w:rPr>
                <w:rFonts w:eastAsiaTheme="minorEastAsia"/>
              </w:rPr>
            </w:pPr>
            <w:r w:rsidRPr="003B648F">
              <w:rPr>
                <w:rFonts w:eastAsiaTheme="minorEastAsia"/>
              </w:rPr>
              <w:t xml:space="preserve">Портативный </w:t>
            </w:r>
            <w:proofErr w:type="spellStart"/>
            <w:r w:rsidRPr="003B648F">
              <w:rPr>
                <w:rFonts w:eastAsiaTheme="minorEastAsia"/>
              </w:rPr>
              <w:t>Wifi</w:t>
            </w:r>
            <w:proofErr w:type="spellEnd"/>
          </w:p>
          <w:p w:rsidR="000E3B15" w:rsidRPr="003B648F" w:rsidRDefault="000E3B15" w:rsidP="000C3D32">
            <w:pPr>
              <w:rPr>
                <w:color w:val="000000" w:themeColor="text1"/>
              </w:rPr>
            </w:pPr>
            <w:r w:rsidRPr="003B648F">
              <w:rPr>
                <w:rFonts w:eastAsiaTheme="minorEastAsia"/>
              </w:rPr>
              <w:t>микроскоп</w:t>
            </w:r>
          </w:p>
        </w:tc>
        <w:tc>
          <w:tcPr>
            <w:tcW w:w="4787" w:type="dxa"/>
          </w:tcPr>
          <w:p w:rsidR="000E3B15" w:rsidRPr="003B648F" w:rsidRDefault="000E3B15" w:rsidP="000C3D32">
            <w:pPr>
              <w:rPr>
                <w:rFonts w:eastAsiaTheme="minorEastAsia"/>
              </w:rPr>
            </w:pPr>
            <w:r w:rsidRPr="003B648F">
              <w:rPr>
                <w:rFonts w:eastAsiaTheme="minorEastAsia"/>
              </w:rPr>
              <w:t>- целостность корпусов приборов;</w:t>
            </w:r>
          </w:p>
          <w:p w:rsidR="000E3B15" w:rsidRPr="003B648F" w:rsidRDefault="000E3B15" w:rsidP="000C3D32">
            <w:pPr>
              <w:rPr>
                <w:rFonts w:eastAsiaTheme="minorEastAsia"/>
              </w:rPr>
            </w:pPr>
            <w:r w:rsidRPr="003B648F">
              <w:rPr>
                <w:rFonts w:eastAsiaTheme="minorEastAsia"/>
              </w:rPr>
              <w:t>- отсутствие визуальных повреждений изоляции проводов;</w:t>
            </w:r>
          </w:p>
          <w:p w:rsidR="000E3B15" w:rsidRPr="003B648F" w:rsidRDefault="000E3B15" w:rsidP="000C3D32">
            <w:pPr>
              <w:rPr>
                <w:rFonts w:eastAsiaTheme="minorEastAsia"/>
              </w:rPr>
            </w:pPr>
            <w:r w:rsidRPr="003B648F">
              <w:rPr>
                <w:rFonts w:eastAsiaTheme="minorEastAsia"/>
              </w:rPr>
              <w:t>проверить комплектность и работоспособность:</w:t>
            </w:r>
          </w:p>
          <w:p w:rsidR="000E3B15" w:rsidRPr="003B648F" w:rsidRDefault="000E3B15" w:rsidP="000C3D32">
            <w:pPr>
              <w:rPr>
                <w:rFonts w:eastAsiaTheme="minorEastAsia"/>
              </w:rPr>
            </w:pPr>
            <w:r w:rsidRPr="003B648F">
              <w:rPr>
                <w:rFonts w:eastAsiaTheme="minorEastAsia"/>
              </w:rPr>
              <w:t>- наличие и работоспособность источника питания;</w:t>
            </w:r>
          </w:p>
          <w:p w:rsidR="000E3B15" w:rsidRPr="003B648F" w:rsidRDefault="000E3B15" w:rsidP="000C3D32">
            <w:pPr>
              <w:rPr>
                <w:rFonts w:eastAsiaTheme="minorEastAsia"/>
              </w:rPr>
            </w:pPr>
            <w:r w:rsidRPr="003B648F">
              <w:rPr>
                <w:rFonts w:eastAsiaTheme="minorEastAsia"/>
              </w:rPr>
              <w:t>- проверить подключение к сетям;</w:t>
            </w:r>
          </w:p>
          <w:p w:rsidR="000E3B15" w:rsidRPr="003B648F" w:rsidRDefault="000E3B15" w:rsidP="000C3D32">
            <w:pPr>
              <w:rPr>
                <w:color w:val="000000" w:themeColor="text1"/>
              </w:rPr>
            </w:pPr>
            <w:r w:rsidRPr="003B648F">
              <w:rPr>
                <w:rFonts w:eastAsiaTheme="minorEastAsia"/>
              </w:rPr>
              <w:t>- проверить работоспособность используемых в задании функций.</w:t>
            </w:r>
          </w:p>
        </w:tc>
      </w:tr>
      <w:tr w:rsidR="000E3B15" w:rsidRPr="003B648F" w:rsidTr="000C3D32">
        <w:tc>
          <w:tcPr>
            <w:tcW w:w="4787" w:type="dxa"/>
          </w:tcPr>
          <w:p w:rsidR="000E3B15" w:rsidRPr="003B648F" w:rsidRDefault="000E3B15" w:rsidP="000C3D32">
            <w:pPr>
              <w:rPr>
                <w:rFonts w:eastAsiaTheme="minorEastAsia"/>
                <w:i/>
                <w:iCs/>
              </w:rPr>
            </w:pPr>
            <w:r w:rsidRPr="003B648F">
              <w:rPr>
                <w:rFonts w:eastAsiaTheme="minorEastAsia"/>
                <w:i/>
                <w:iCs/>
              </w:rPr>
              <w:t>Группа «Ручные инструменты»</w:t>
            </w:r>
          </w:p>
          <w:p w:rsidR="000E3B15" w:rsidRPr="003B648F" w:rsidRDefault="000E3B15" w:rsidP="000C3D32">
            <w:pPr>
              <w:rPr>
                <w:rFonts w:eastAsiaTheme="minorEastAsia"/>
              </w:rPr>
            </w:pPr>
            <w:r w:rsidRPr="003B648F">
              <w:rPr>
                <w:rFonts w:eastAsiaTheme="minorEastAsia"/>
              </w:rPr>
              <w:t xml:space="preserve">Набор с инструментом </w:t>
            </w:r>
          </w:p>
          <w:p w:rsidR="000E3B15" w:rsidRPr="003B648F" w:rsidRDefault="000E3B15" w:rsidP="000C3D32">
            <w:pPr>
              <w:rPr>
                <w:rFonts w:eastAsiaTheme="minorEastAsia"/>
              </w:rPr>
            </w:pPr>
            <w:r w:rsidRPr="003B648F">
              <w:rPr>
                <w:rFonts w:eastAsiaTheme="minorEastAsia"/>
              </w:rPr>
              <w:t>Инструменты для измерения расстояний, углов и объемов</w:t>
            </w:r>
          </w:p>
          <w:p w:rsidR="000E3B15" w:rsidRPr="003B648F" w:rsidRDefault="000E3B15" w:rsidP="000C3D32">
            <w:pPr>
              <w:rPr>
                <w:rFonts w:eastAsiaTheme="minorEastAsia"/>
              </w:rPr>
            </w:pPr>
            <w:r w:rsidRPr="003B648F">
              <w:rPr>
                <w:rFonts w:eastAsiaTheme="minorEastAsia"/>
              </w:rPr>
              <w:t>Весы</w:t>
            </w:r>
          </w:p>
          <w:p w:rsidR="000E3B15" w:rsidRPr="003B648F" w:rsidRDefault="000E3B15" w:rsidP="000C3D32">
            <w:pPr>
              <w:rPr>
                <w:rFonts w:eastAsiaTheme="minorEastAsia"/>
              </w:rPr>
            </w:pPr>
            <w:r w:rsidRPr="003B648F">
              <w:rPr>
                <w:rFonts w:eastAsiaTheme="minorEastAsia"/>
              </w:rPr>
              <w:t>Прививочная машинка</w:t>
            </w:r>
          </w:p>
          <w:p w:rsidR="000E3B15" w:rsidRPr="003B648F" w:rsidRDefault="000E3B15" w:rsidP="000C3D32">
            <w:pPr>
              <w:rPr>
                <w:rFonts w:eastAsiaTheme="minorEastAsia"/>
              </w:rPr>
            </w:pPr>
            <w:r w:rsidRPr="003B648F">
              <w:rPr>
                <w:rFonts w:eastAsiaTheme="minorEastAsia"/>
              </w:rPr>
              <w:t>Нож</w:t>
            </w:r>
          </w:p>
          <w:p w:rsidR="000E3B15" w:rsidRPr="003B648F" w:rsidRDefault="000E3B15" w:rsidP="000C3D32">
            <w:pPr>
              <w:rPr>
                <w:rFonts w:eastAsiaTheme="minorEastAsia"/>
              </w:rPr>
            </w:pPr>
            <w:proofErr w:type="spellStart"/>
            <w:r w:rsidRPr="003B648F">
              <w:rPr>
                <w:rFonts w:eastAsiaTheme="minorEastAsia"/>
              </w:rPr>
              <w:t>Копулировочный</w:t>
            </w:r>
            <w:proofErr w:type="spellEnd"/>
            <w:r w:rsidRPr="003B648F">
              <w:rPr>
                <w:rFonts w:eastAsiaTheme="minorEastAsia"/>
              </w:rPr>
              <w:t xml:space="preserve"> прививочный нож</w:t>
            </w:r>
          </w:p>
          <w:p w:rsidR="000E3B15" w:rsidRPr="003B648F" w:rsidRDefault="000E3B15" w:rsidP="000C3D32">
            <w:pPr>
              <w:rPr>
                <w:rFonts w:eastAsiaTheme="minorEastAsia"/>
              </w:rPr>
            </w:pPr>
            <w:r w:rsidRPr="003B648F">
              <w:rPr>
                <w:rFonts w:eastAsiaTheme="minorEastAsia"/>
              </w:rPr>
              <w:t>Точилка для ножей</w:t>
            </w:r>
          </w:p>
          <w:p w:rsidR="000E3B15" w:rsidRPr="003B648F" w:rsidRDefault="000E3B15" w:rsidP="000C3D32">
            <w:pPr>
              <w:rPr>
                <w:rFonts w:eastAsiaTheme="minorEastAsia"/>
              </w:rPr>
            </w:pPr>
            <w:r w:rsidRPr="003B648F">
              <w:rPr>
                <w:rFonts w:eastAsiaTheme="minorEastAsia"/>
              </w:rPr>
              <w:t>Секатор садовый</w:t>
            </w:r>
          </w:p>
          <w:p w:rsidR="000E3B15" w:rsidRPr="003B648F" w:rsidRDefault="000E3B15" w:rsidP="000C3D32">
            <w:pPr>
              <w:rPr>
                <w:rFonts w:eastAsiaTheme="minorEastAsia"/>
              </w:rPr>
            </w:pPr>
            <w:r w:rsidRPr="003B648F">
              <w:rPr>
                <w:rFonts w:eastAsiaTheme="minorEastAsia"/>
              </w:rPr>
              <w:lastRenderedPageBreak/>
              <w:t xml:space="preserve">Садовая </w:t>
            </w:r>
            <w:proofErr w:type="spellStart"/>
            <w:r w:rsidRPr="003B648F">
              <w:rPr>
                <w:rFonts w:eastAsiaTheme="minorEastAsia"/>
              </w:rPr>
              <w:t>ножевка</w:t>
            </w:r>
            <w:proofErr w:type="spellEnd"/>
          </w:p>
          <w:p w:rsidR="000E3B15" w:rsidRPr="003B648F" w:rsidRDefault="000E3B15" w:rsidP="000C3D32">
            <w:pPr>
              <w:rPr>
                <w:color w:val="000000" w:themeColor="text1"/>
              </w:rPr>
            </w:pPr>
            <w:r w:rsidRPr="003B648F">
              <w:rPr>
                <w:rFonts w:eastAsiaTheme="minorEastAsia"/>
              </w:rPr>
              <w:t>Лопата штыковая</w:t>
            </w:r>
          </w:p>
        </w:tc>
        <w:tc>
          <w:tcPr>
            <w:tcW w:w="4787" w:type="dxa"/>
          </w:tcPr>
          <w:p w:rsidR="000E3B15" w:rsidRPr="003B648F" w:rsidRDefault="000E3B15" w:rsidP="000C3D32">
            <w:pPr>
              <w:rPr>
                <w:rFonts w:eastAsiaTheme="minorEastAsia"/>
              </w:rPr>
            </w:pPr>
            <w:r w:rsidRPr="003B648F">
              <w:rPr>
                <w:rFonts w:eastAsiaTheme="minorEastAsia"/>
              </w:rPr>
              <w:lastRenderedPageBreak/>
              <w:t>проверить исправность инструмента и приспособлений:</w:t>
            </w:r>
          </w:p>
          <w:p w:rsidR="000E3B15" w:rsidRPr="003B648F" w:rsidRDefault="000E3B15" w:rsidP="000C3D32">
            <w:pPr>
              <w:rPr>
                <w:rFonts w:eastAsiaTheme="minorEastAsia"/>
              </w:rPr>
            </w:pPr>
            <w:r w:rsidRPr="003B648F">
              <w:rPr>
                <w:rFonts w:eastAsiaTheme="minorEastAsia"/>
              </w:rPr>
              <w:t>-комплектность наборов;</w:t>
            </w:r>
          </w:p>
          <w:p w:rsidR="000E3B15" w:rsidRPr="003B648F" w:rsidRDefault="000E3B15" w:rsidP="000C3D32">
            <w:pPr>
              <w:rPr>
                <w:rFonts w:eastAsiaTheme="minorEastAsia"/>
              </w:rPr>
            </w:pPr>
            <w:r w:rsidRPr="003B648F">
              <w:rPr>
                <w:rFonts w:eastAsiaTheme="minorEastAsia"/>
              </w:rPr>
              <w:t>-отсутствие на инструментах выбоин, трещин, изломов;</w:t>
            </w:r>
          </w:p>
          <w:p w:rsidR="000E3B15" w:rsidRPr="003B648F" w:rsidRDefault="000E3B15" w:rsidP="000C3D32">
            <w:pPr>
              <w:rPr>
                <w:color w:val="000000" w:themeColor="text1"/>
              </w:rPr>
            </w:pPr>
            <w:r w:rsidRPr="003B648F">
              <w:rPr>
                <w:rFonts w:eastAsiaTheme="minorEastAsia"/>
              </w:rPr>
              <w:t>- качество насадки рабочего органа на рукоятку.</w:t>
            </w:r>
          </w:p>
        </w:tc>
      </w:tr>
      <w:tr w:rsidR="000E3B15" w:rsidRPr="003B648F" w:rsidTr="000C3D32">
        <w:tc>
          <w:tcPr>
            <w:tcW w:w="4787" w:type="dxa"/>
          </w:tcPr>
          <w:p w:rsidR="000E3B15" w:rsidRPr="003B648F" w:rsidRDefault="000E3B15" w:rsidP="003B648F">
            <w:pPr>
              <w:jc w:val="left"/>
              <w:rPr>
                <w:rFonts w:eastAsiaTheme="minorEastAsia"/>
                <w:i/>
                <w:iCs/>
              </w:rPr>
            </w:pPr>
            <w:r w:rsidRPr="003B648F">
              <w:rPr>
                <w:rFonts w:eastAsiaTheme="minorEastAsia"/>
                <w:i/>
                <w:iCs/>
              </w:rPr>
              <w:lastRenderedPageBreak/>
              <w:t>Группа «Садовая техника и механизированные инструменты»</w:t>
            </w:r>
          </w:p>
          <w:p w:rsidR="000E3B15" w:rsidRPr="003B648F" w:rsidRDefault="000E3B15" w:rsidP="003B648F">
            <w:pPr>
              <w:jc w:val="left"/>
              <w:rPr>
                <w:rFonts w:eastAsiaTheme="minorEastAsia"/>
              </w:rPr>
            </w:pPr>
            <w:r w:rsidRPr="003B648F">
              <w:rPr>
                <w:rFonts w:eastAsiaTheme="minorEastAsia"/>
              </w:rPr>
              <w:t>Посадочная машина однорядная садовая</w:t>
            </w:r>
          </w:p>
          <w:p w:rsidR="000E3B15" w:rsidRPr="003B648F" w:rsidRDefault="000E3B15" w:rsidP="003B648F">
            <w:pPr>
              <w:jc w:val="left"/>
              <w:rPr>
                <w:rFonts w:eastAsiaTheme="minorEastAsia"/>
              </w:rPr>
            </w:pPr>
            <w:r w:rsidRPr="003B648F">
              <w:rPr>
                <w:rFonts w:eastAsiaTheme="minorEastAsia"/>
              </w:rPr>
              <w:t xml:space="preserve">Электрический секатор </w:t>
            </w:r>
          </w:p>
          <w:p w:rsidR="000E3B15" w:rsidRPr="003B648F" w:rsidRDefault="000E3B15" w:rsidP="003B648F">
            <w:pPr>
              <w:jc w:val="left"/>
              <w:rPr>
                <w:rFonts w:eastAsiaTheme="minorEastAsia"/>
              </w:rPr>
            </w:pPr>
            <w:r w:rsidRPr="003B648F">
              <w:rPr>
                <w:rFonts w:eastAsiaTheme="minorEastAsia"/>
              </w:rPr>
              <w:t>Секатор пневматический</w:t>
            </w:r>
          </w:p>
          <w:p w:rsidR="000E3B15" w:rsidRPr="003B648F" w:rsidRDefault="000E3B15" w:rsidP="003B648F">
            <w:pPr>
              <w:jc w:val="left"/>
              <w:rPr>
                <w:rFonts w:eastAsiaTheme="minorEastAsia"/>
              </w:rPr>
            </w:pPr>
            <w:r w:rsidRPr="003B648F">
              <w:rPr>
                <w:rFonts w:eastAsiaTheme="minorEastAsia"/>
              </w:rPr>
              <w:t xml:space="preserve">Стенд для измерения расхода рабочих жидкостей садовой </w:t>
            </w:r>
            <w:proofErr w:type="spellStart"/>
            <w:r w:rsidRPr="003B648F">
              <w:rPr>
                <w:rFonts w:eastAsiaTheme="minorEastAsia"/>
              </w:rPr>
              <w:t>опрыскивательной</w:t>
            </w:r>
            <w:proofErr w:type="spellEnd"/>
            <w:r w:rsidRPr="003B648F">
              <w:rPr>
                <w:rFonts w:eastAsiaTheme="minorEastAsia"/>
              </w:rPr>
              <w:t xml:space="preserve"> техники</w:t>
            </w:r>
          </w:p>
          <w:p w:rsidR="000E3B15" w:rsidRPr="003B648F" w:rsidRDefault="000E3B15" w:rsidP="003B648F">
            <w:pPr>
              <w:jc w:val="left"/>
              <w:rPr>
                <w:rFonts w:eastAsiaTheme="minorEastAsia"/>
              </w:rPr>
            </w:pPr>
            <w:r w:rsidRPr="003B648F">
              <w:rPr>
                <w:rFonts w:eastAsiaTheme="minorEastAsia"/>
              </w:rPr>
              <w:t xml:space="preserve">Садовый прицепной </w:t>
            </w:r>
            <w:proofErr w:type="spellStart"/>
            <w:r w:rsidRPr="003B648F">
              <w:rPr>
                <w:rFonts w:eastAsiaTheme="minorEastAsia"/>
              </w:rPr>
              <w:t>вентиляторный</w:t>
            </w:r>
            <w:proofErr w:type="spellEnd"/>
          </w:p>
          <w:p w:rsidR="000E3B15" w:rsidRPr="003B648F" w:rsidRDefault="000E3B15" w:rsidP="003B648F">
            <w:pPr>
              <w:jc w:val="left"/>
              <w:rPr>
                <w:rFonts w:eastAsiaTheme="minorEastAsia"/>
              </w:rPr>
            </w:pPr>
            <w:r w:rsidRPr="003B648F">
              <w:rPr>
                <w:rFonts w:eastAsiaTheme="minorEastAsia"/>
              </w:rPr>
              <w:t>опрыскиватель</w:t>
            </w:r>
          </w:p>
          <w:p w:rsidR="000E3B15" w:rsidRPr="003B648F" w:rsidRDefault="000E3B15" w:rsidP="003B648F">
            <w:pPr>
              <w:jc w:val="left"/>
              <w:rPr>
                <w:rFonts w:eastAsiaTheme="minorEastAsia"/>
              </w:rPr>
            </w:pPr>
            <w:r w:rsidRPr="003B648F">
              <w:rPr>
                <w:rFonts w:eastAsiaTheme="minorEastAsia"/>
              </w:rPr>
              <w:t>Садовый гербицидный опрыскиватель для обработки приствольной полосы</w:t>
            </w:r>
          </w:p>
          <w:p w:rsidR="000E3B15" w:rsidRPr="003B648F" w:rsidRDefault="000E3B15" w:rsidP="003B648F">
            <w:pPr>
              <w:jc w:val="left"/>
              <w:rPr>
                <w:color w:val="000000" w:themeColor="text1"/>
              </w:rPr>
            </w:pPr>
            <w:r w:rsidRPr="003B648F">
              <w:rPr>
                <w:rFonts w:eastAsiaTheme="minorEastAsia"/>
              </w:rPr>
              <w:t>Ручной гербицидный опрыскиватель</w:t>
            </w:r>
          </w:p>
        </w:tc>
        <w:tc>
          <w:tcPr>
            <w:tcW w:w="4787" w:type="dxa"/>
          </w:tcPr>
          <w:p w:rsidR="000E3B15" w:rsidRPr="003B648F" w:rsidRDefault="000E3B15" w:rsidP="003B648F">
            <w:pPr>
              <w:jc w:val="left"/>
              <w:rPr>
                <w:rFonts w:eastAsiaTheme="minorEastAsia"/>
              </w:rPr>
            </w:pPr>
            <w:r w:rsidRPr="003B648F">
              <w:rPr>
                <w:rFonts w:eastAsiaTheme="minorEastAsia"/>
              </w:rPr>
              <w:t>проверить исправность машин и инструментов:</w:t>
            </w:r>
          </w:p>
          <w:p w:rsidR="000E3B15" w:rsidRPr="003B648F" w:rsidRDefault="000E3B15" w:rsidP="003B648F">
            <w:pPr>
              <w:jc w:val="left"/>
              <w:rPr>
                <w:rFonts w:eastAsiaTheme="minorEastAsia"/>
              </w:rPr>
            </w:pPr>
            <w:r w:rsidRPr="003B648F">
              <w:rPr>
                <w:rFonts w:eastAsiaTheme="minorEastAsia"/>
              </w:rPr>
              <w:t>- целостность корпусов;</w:t>
            </w:r>
          </w:p>
          <w:p w:rsidR="000E3B15" w:rsidRPr="003B648F" w:rsidRDefault="000E3B15" w:rsidP="003B648F">
            <w:pPr>
              <w:jc w:val="left"/>
              <w:rPr>
                <w:rFonts w:eastAsiaTheme="minorEastAsia"/>
              </w:rPr>
            </w:pPr>
            <w:r w:rsidRPr="003B648F">
              <w:rPr>
                <w:rFonts w:eastAsiaTheme="minorEastAsia"/>
              </w:rPr>
              <w:t>- отсутствие визуальных повреждений изоляции проводов;</w:t>
            </w:r>
          </w:p>
          <w:p w:rsidR="000E3B15" w:rsidRPr="003B648F" w:rsidRDefault="000E3B15" w:rsidP="003B648F">
            <w:pPr>
              <w:jc w:val="left"/>
              <w:rPr>
                <w:rFonts w:eastAsiaTheme="minorEastAsia"/>
              </w:rPr>
            </w:pPr>
            <w:r w:rsidRPr="003B648F">
              <w:rPr>
                <w:rFonts w:eastAsiaTheme="minorEastAsia"/>
              </w:rPr>
              <w:t>- исправность запорной арматуры на воздухоподводящем трубопроводе;</w:t>
            </w:r>
          </w:p>
          <w:p w:rsidR="000E3B15" w:rsidRPr="003B648F" w:rsidRDefault="000E3B15" w:rsidP="003B648F">
            <w:pPr>
              <w:jc w:val="left"/>
              <w:rPr>
                <w:rFonts w:eastAsiaTheme="minorEastAsia"/>
              </w:rPr>
            </w:pPr>
            <w:r w:rsidRPr="003B648F">
              <w:rPr>
                <w:rFonts w:eastAsiaTheme="minorEastAsia"/>
              </w:rPr>
              <w:t>- исправность шлангов;</w:t>
            </w:r>
          </w:p>
          <w:p w:rsidR="000E3B15" w:rsidRPr="003B648F" w:rsidRDefault="000E3B15" w:rsidP="003B648F">
            <w:pPr>
              <w:jc w:val="left"/>
              <w:rPr>
                <w:rFonts w:eastAsiaTheme="minorEastAsia"/>
              </w:rPr>
            </w:pPr>
            <w:r w:rsidRPr="003B648F">
              <w:rPr>
                <w:rFonts w:eastAsiaTheme="minorEastAsia"/>
              </w:rPr>
              <w:t>- наличие защитных кожухов;</w:t>
            </w:r>
          </w:p>
          <w:p w:rsidR="000E3B15" w:rsidRPr="003B648F" w:rsidRDefault="000E3B15" w:rsidP="003B648F">
            <w:pPr>
              <w:jc w:val="left"/>
              <w:rPr>
                <w:color w:val="000000" w:themeColor="text1"/>
              </w:rPr>
            </w:pPr>
            <w:r w:rsidRPr="003B648F">
              <w:rPr>
                <w:rFonts w:eastAsiaTheme="minorEastAsia"/>
              </w:rPr>
              <w:t>- проверка работоспособности узлов и рабочих органов.</w:t>
            </w:r>
          </w:p>
        </w:tc>
      </w:tr>
    </w:tbl>
    <w:p w:rsidR="000E3B15" w:rsidRPr="003B648F" w:rsidRDefault="000E3B15" w:rsidP="000E3B15">
      <w:pPr>
        <w:rPr>
          <w:rFonts w:ascii="Times New Roman" w:hAnsi="Times New Roman" w:cs="Times New Roman"/>
          <w:sz w:val="28"/>
          <w:szCs w:val="28"/>
        </w:rPr>
      </w:pPr>
    </w:p>
    <w:p w:rsidR="000E3B15" w:rsidRPr="003B648F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Инструмент и оборудование, не разрешенное к самостоятельному использованию, к выполнению заданий подготавливает уполномоченный</w:t>
      </w:r>
    </w:p>
    <w:p w:rsidR="000E3B15" w:rsidRPr="003B648F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Эксперт, участники могут принимать посильное участие в подготовке под непосредственным руководством и в присутствии Эксперта.</w:t>
      </w:r>
    </w:p>
    <w:p w:rsidR="000E3B15" w:rsidRPr="003B648F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4. В день проведения экзамена, изучить содержание и порядок проведения модулей задания, а также безопасные приемы их выполнения.</w:t>
      </w:r>
    </w:p>
    <w:p w:rsidR="000E3B15" w:rsidRPr="003B648F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Проверить пригодность инструмента и оборудования визуальным осмотром.</w:t>
      </w:r>
    </w:p>
    <w:p w:rsidR="000E3B15" w:rsidRPr="003B648F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 xml:space="preserve">Привести в порядок рабочую специальную одежду и обувь: застегнуть </w:t>
      </w:r>
      <w:proofErr w:type="spellStart"/>
      <w:r w:rsidRPr="003B648F">
        <w:rPr>
          <w:rFonts w:ascii="Times New Roman" w:hAnsi="Times New Roman" w:cs="Times New Roman"/>
          <w:sz w:val="28"/>
          <w:szCs w:val="28"/>
        </w:rPr>
        <w:t>обшлаги</w:t>
      </w:r>
      <w:proofErr w:type="spellEnd"/>
      <w:r w:rsidRPr="003B648F">
        <w:rPr>
          <w:rFonts w:ascii="Times New Roman" w:hAnsi="Times New Roman" w:cs="Times New Roman"/>
          <w:sz w:val="28"/>
          <w:szCs w:val="28"/>
        </w:rPr>
        <w:t xml:space="preserve"> рукавов, заправить одежду и застегнуть ее на все пуговицы, надеть головной убор, подготовить рукавицы (перчатки), защитные очки, респиратор, </w:t>
      </w:r>
      <w:proofErr w:type="spellStart"/>
      <w:r w:rsidRPr="003B648F">
        <w:rPr>
          <w:rFonts w:ascii="Times New Roman" w:hAnsi="Times New Roman" w:cs="Times New Roman"/>
          <w:sz w:val="28"/>
          <w:szCs w:val="28"/>
        </w:rPr>
        <w:t>беруши</w:t>
      </w:r>
      <w:proofErr w:type="spellEnd"/>
      <w:r w:rsidRPr="003B648F">
        <w:rPr>
          <w:rFonts w:ascii="Times New Roman" w:hAnsi="Times New Roman" w:cs="Times New Roman"/>
          <w:sz w:val="28"/>
          <w:szCs w:val="28"/>
        </w:rPr>
        <w:t>.</w:t>
      </w:r>
    </w:p>
    <w:p w:rsidR="000E3B15" w:rsidRPr="003B648F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- при диагностировании должны быть надеты: очки, обувь с жестким мыском, перчатки (разрешено снимать при работе с клавиатурой);</w:t>
      </w:r>
    </w:p>
    <w:p w:rsidR="000E3B15" w:rsidRPr="003B648F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 xml:space="preserve">- при комплектовании агрегатов и их обслуживании должны быть надеты: очки, перчатки, предназначенные для работы с используемыми материалами, обувь с жестким мыском, </w:t>
      </w:r>
      <w:proofErr w:type="spellStart"/>
      <w:r w:rsidRPr="003B648F">
        <w:rPr>
          <w:rFonts w:ascii="Times New Roman" w:hAnsi="Times New Roman" w:cs="Times New Roman"/>
          <w:sz w:val="28"/>
          <w:szCs w:val="28"/>
        </w:rPr>
        <w:t>беруши</w:t>
      </w:r>
      <w:proofErr w:type="spellEnd"/>
      <w:r w:rsidRPr="003B648F">
        <w:rPr>
          <w:rFonts w:ascii="Times New Roman" w:hAnsi="Times New Roman" w:cs="Times New Roman"/>
          <w:sz w:val="28"/>
          <w:szCs w:val="28"/>
        </w:rPr>
        <w:t>, головной убор, включена вытяжка выхлопных газов при работе ДВС.</w:t>
      </w:r>
    </w:p>
    <w:p w:rsidR="000E3B15" w:rsidRPr="003B648F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5. Ежедневно, перед началом выполнения задания, в процессе подготовки рабочего места:</w:t>
      </w:r>
    </w:p>
    <w:p w:rsidR="000E3B15" w:rsidRPr="003B648F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:rsidR="000E3B15" w:rsidRPr="003B648F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- убедиться в достаточности освещенности;</w:t>
      </w:r>
    </w:p>
    <w:p w:rsidR="000E3B15" w:rsidRPr="003B648F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- проверить (визуально) правильность подключения инструмента и оборудования в электросеть.</w:t>
      </w:r>
    </w:p>
    <w:p w:rsidR="000E3B15" w:rsidRPr="003B648F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6.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0E3B15" w:rsidRPr="003B648F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lastRenderedPageBreak/>
        <w:t>7. Участнику запрещается приступать к выполнению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заданию не приступать.</w:t>
      </w:r>
    </w:p>
    <w:p w:rsidR="000E3B15" w:rsidRPr="003B648F" w:rsidRDefault="000E3B15" w:rsidP="000E3B15">
      <w:pPr>
        <w:rPr>
          <w:rFonts w:ascii="Times New Roman" w:hAnsi="Times New Roman" w:cs="Times New Roman"/>
          <w:sz w:val="28"/>
          <w:szCs w:val="28"/>
        </w:rPr>
      </w:pPr>
    </w:p>
    <w:p w:rsidR="000E3B15" w:rsidRPr="003B648F" w:rsidRDefault="003B648F" w:rsidP="00EE7687">
      <w:pPr>
        <w:pStyle w:val="2"/>
      </w:pPr>
      <w:bookmarkStart w:id="10" w:name="_Toc116440955"/>
      <w:bookmarkStart w:id="11" w:name="_Toc183400285"/>
      <w:r w:rsidRPr="003B648F">
        <w:t>5</w:t>
      </w:r>
      <w:r w:rsidR="0006589E" w:rsidRPr="003B648F">
        <w:t>.</w:t>
      </w:r>
      <w:r w:rsidRPr="003B648F">
        <w:t xml:space="preserve"> </w:t>
      </w:r>
      <w:r w:rsidR="000E3B15" w:rsidRPr="003B648F">
        <w:t>Требования охраны труда во время выполнения работ</w:t>
      </w:r>
      <w:bookmarkEnd w:id="10"/>
      <w:bookmarkEnd w:id="11"/>
    </w:p>
    <w:p w:rsidR="000E3B15" w:rsidRPr="003B648F" w:rsidRDefault="000E3B15" w:rsidP="000E3B1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При выполнении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21"/>
        <w:gridCol w:w="6459"/>
      </w:tblGrid>
      <w:tr w:rsidR="000E3B15" w:rsidRPr="003B648F" w:rsidTr="000C3D32">
        <w:trPr>
          <w:trHeight w:val="966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15" w:rsidRPr="003B648F" w:rsidRDefault="000E3B15" w:rsidP="000C3D32">
            <w:pPr>
              <w:kinsoku w:val="0"/>
              <w:overflowPunct w:val="0"/>
              <w:autoSpaceDE w:val="0"/>
              <w:autoSpaceDN w:val="0"/>
              <w:adjustRightInd w:val="0"/>
              <w:ind w:left="602" w:hanging="80"/>
              <w:rPr>
                <w:rFonts w:ascii="Times New Roman" w:hAnsi="Times New Roman" w:cs="Times New Roman"/>
                <w:b/>
                <w:bCs/>
                <w:iCs/>
                <w:w w:val="105"/>
                <w:sz w:val="28"/>
                <w:szCs w:val="28"/>
              </w:rPr>
            </w:pPr>
            <w:bookmarkStart w:id="12" w:name="_bookmark0"/>
            <w:bookmarkEnd w:id="12"/>
            <w:r w:rsidRPr="003B648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Наименование </w:t>
            </w:r>
            <w:r w:rsidRPr="003B648F">
              <w:rPr>
                <w:rFonts w:ascii="Times New Roman" w:hAnsi="Times New Roman" w:cs="Times New Roman"/>
                <w:b/>
                <w:bCs/>
                <w:iCs/>
                <w:w w:val="95"/>
                <w:sz w:val="28"/>
                <w:szCs w:val="28"/>
              </w:rPr>
              <w:t xml:space="preserve">инструмента/ </w:t>
            </w:r>
            <w:r w:rsidRPr="003B648F">
              <w:rPr>
                <w:rFonts w:ascii="Times New Roman" w:hAnsi="Times New Roman" w:cs="Times New Roman"/>
                <w:b/>
                <w:bCs/>
                <w:iCs/>
                <w:w w:val="105"/>
                <w:sz w:val="28"/>
                <w:szCs w:val="28"/>
              </w:rPr>
              <w:t>оборудования</w:t>
            </w:r>
          </w:p>
        </w:tc>
        <w:tc>
          <w:tcPr>
            <w:tcW w:w="6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15" w:rsidRPr="003B648F" w:rsidRDefault="000E3B15" w:rsidP="000C3D32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E3B15" w:rsidRPr="003B648F" w:rsidRDefault="000E3B15" w:rsidP="000C3D32">
            <w:pPr>
              <w:kinsoku w:val="0"/>
              <w:overflowPunct w:val="0"/>
              <w:autoSpaceDE w:val="0"/>
              <w:autoSpaceDN w:val="0"/>
              <w:adjustRightInd w:val="0"/>
              <w:ind w:left="1884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3B648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Требования безопасности</w:t>
            </w:r>
          </w:p>
        </w:tc>
      </w:tr>
      <w:tr w:rsidR="000E3B15" w:rsidRPr="003B648F" w:rsidTr="000C3D32">
        <w:trPr>
          <w:trHeight w:val="1610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15" w:rsidRPr="003B648F" w:rsidRDefault="000E3B15" w:rsidP="000C3D32">
            <w:pPr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3B648F">
              <w:rPr>
                <w:rFonts w:ascii="Times New Roman" w:hAnsi="Times New Roman" w:cs="Times New Roman"/>
                <w:sz w:val="28"/>
                <w:szCs w:val="28"/>
              </w:rPr>
              <w:t>Трактор</w:t>
            </w:r>
          </w:p>
        </w:tc>
        <w:tc>
          <w:tcPr>
            <w:tcW w:w="6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15" w:rsidRPr="003B648F" w:rsidRDefault="000E3B15" w:rsidP="000C3D32">
            <w:pPr>
              <w:kinsoku w:val="0"/>
              <w:overflowPunct w:val="0"/>
              <w:autoSpaceDE w:val="0"/>
              <w:autoSpaceDN w:val="0"/>
              <w:adjustRightInd w:val="0"/>
              <w:ind w:left="105" w:right="95"/>
              <w:rPr>
                <w:rFonts w:ascii="Times New Roman" w:hAnsi="Times New Roman" w:cs="Times New Roman"/>
                <w:sz w:val="28"/>
                <w:szCs w:val="28"/>
              </w:rPr>
            </w:pPr>
            <w:r w:rsidRPr="003B648F">
              <w:rPr>
                <w:rFonts w:ascii="Times New Roman" w:hAnsi="Times New Roman" w:cs="Times New Roman"/>
                <w:sz w:val="28"/>
                <w:szCs w:val="28"/>
              </w:rPr>
              <w:t>- не приступать к выполнению задания, не убедившись в надежной фиксации стояночным тормозом и противооткатными башмаками, устранить</w:t>
            </w:r>
            <w:r w:rsidRPr="003B648F">
              <w:rPr>
                <w:rFonts w:ascii="Times New Roman" w:hAnsi="Times New Roman" w:cs="Times New Roman"/>
                <w:spacing w:val="-19"/>
                <w:sz w:val="28"/>
                <w:szCs w:val="28"/>
              </w:rPr>
              <w:t xml:space="preserve"> </w:t>
            </w:r>
            <w:r w:rsidRPr="003B648F">
              <w:rPr>
                <w:rFonts w:ascii="Times New Roman" w:hAnsi="Times New Roman" w:cs="Times New Roman"/>
                <w:sz w:val="28"/>
                <w:szCs w:val="28"/>
              </w:rPr>
              <w:t>нарушения</w:t>
            </w:r>
            <w:r w:rsidRPr="003B648F">
              <w:rPr>
                <w:rFonts w:ascii="Times New Roman" w:hAnsi="Times New Roman" w:cs="Times New Roman"/>
                <w:spacing w:val="-17"/>
                <w:sz w:val="28"/>
                <w:szCs w:val="28"/>
              </w:rPr>
              <w:t xml:space="preserve"> </w:t>
            </w:r>
            <w:r w:rsidRPr="003B648F">
              <w:rPr>
                <w:rFonts w:ascii="Times New Roman" w:hAnsi="Times New Roman" w:cs="Times New Roman"/>
                <w:sz w:val="28"/>
                <w:szCs w:val="28"/>
              </w:rPr>
              <w:t>самостоятельно</w:t>
            </w:r>
            <w:r w:rsidRPr="003B648F">
              <w:rPr>
                <w:rFonts w:ascii="Times New Roman" w:hAnsi="Times New Roman" w:cs="Times New Roman"/>
                <w:spacing w:val="-17"/>
                <w:sz w:val="28"/>
                <w:szCs w:val="28"/>
              </w:rPr>
              <w:t xml:space="preserve"> </w:t>
            </w:r>
            <w:r w:rsidRPr="003B648F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Pr="003B648F">
              <w:rPr>
                <w:rFonts w:ascii="Times New Roman" w:hAnsi="Times New Roman" w:cs="Times New Roman"/>
                <w:spacing w:val="-17"/>
                <w:sz w:val="28"/>
                <w:szCs w:val="28"/>
              </w:rPr>
              <w:t xml:space="preserve"> </w:t>
            </w:r>
            <w:r w:rsidRPr="003B648F">
              <w:rPr>
                <w:rFonts w:ascii="Times New Roman" w:hAnsi="Times New Roman" w:cs="Times New Roman"/>
                <w:sz w:val="28"/>
                <w:szCs w:val="28"/>
              </w:rPr>
              <w:t>сообщить эксперту о нарушениях;</w:t>
            </w:r>
          </w:p>
        </w:tc>
      </w:tr>
      <w:tr w:rsidR="000E3B15" w:rsidRPr="003B648F" w:rsidTr="000C3D32">
        <w:trPr>
          <w:trHeight w:val="961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15" w:rsidRPr="003B648F" w:rsidRDefault="000E3B15" w:rsidP="000C3D32">
            <w:pPr>
              <w:kinsoku w:val="0"/>
              <w:overflowPunct w:val="0"/>
              <w:autoSpaceDE w:val="0"/>
              <w:autoSpaceDN w:val="0"/>
              <w:adjustRightInd w:val="0"/>
              <w:ind w:left="107" w:righ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3B648F"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машина</w:t>
            </w:r>
          </w:p>
        </w:tc>
        <w:tc>
          <w:tcPr>
            <w:tcW w:w="6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15" w:rsidRPr="003B648F" w:rsidRDefault="000E3B15" w:rsidP="000C3D32">
            <w:pPr>
              <w:kinsoku w:val="0"/>
              <w:overflowPunct w:val="0"/>
              <w:autoSpaceDE w:val="0"/>
              <w:autoSpaceDN w:val="0"/>
              <w:adjustRightInd w:val="0"/>
              <w:ind w:left="105" w:right="99"/>
              <w:rPr>
                <w:rFonts w:ascii="Times New Roman" w:hAnsi="Times New Roman" w:cs="Times New Roman"/>
                <w:sz w:val="28"/>
                <w:szCs w:val="28"/>
              </w:rPr>
            </w:pPr>
            <w:r w:rsidRPr="003B648F">
              <w:rPr>
                <w:rFonts w:ascii="Times New Roman" w:hAnsi="Times New Roman" w:cs="Times New Roman"/>
                <w:sz w:val="28"/>
                <w:szCs w:val="28"/>
              </w:rPr>
              <w:t>- не приступать к выполнению задания, не убедившись в надежной фиксации стояночным тормозом и противооткатными башмаками</w:t>
            </w:r>
          </w:p>
        </w:tc>
      </w:tr>
      <w:tr w:rsidR="000E3B15" w:rsidRPr="003B648F" w:rsidTr="000C3D32">
        <w:trPr>
          <w:trHeight w:val="1926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15" w:rsidRPr="003B648F" w:rsidRDefault="000E3B15" w:rsidP="000C3D32">
            <w:pPr>
              <w:kinsoku w:val="0"/>
              <w:overflowPunct w:val="0"/>
              <w:autoSpaceDE w:val="0"/>
              <w:autoSpaceDN w:val="0"/>
              <w:adjustRightInd w:val="0"/>
              <w:ind w:left="107" w:right="45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B648F">
              <w:rPr>
                <w:rFonts w:ascii="Times New Roman" w:hAnsi="Times New Roman" w:cs="Times New Roman"/>
                <w:sz w:val="28"/>
                <w:szCs w:val="28"/>
              </w:rPr>
              <w:t>Пневмоинструмент</w:t>
            </w:r>
            <w:proofErr w:type="spellEnd"/>
            <w:r w:rsidRPr="003B648F">
              <w:rPr>
                <w:rFonts w:ascii="Times New Roman" w:hAnsi="Times New Roman" w:cs="Times New Roman"/>
                <w:sz w:val="28"/>
                <w:szCs w:val="28"/>
              </w:rPr>
              <w:t xml:space="preserve"> Компрессор</w:t>
            </w:r>
          </w:p>
        </w:tc>
        <w:tc>
          <w:tcPr>
            <w:tcW w:w="6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15" w:rsidRPr="003B648F" w:rsidRDefault="000E3B15" w:rsidP="000C3D32">
            <w:pPr>
              <w:kinsoku w:val="0"/>
              <w:overflowPunct w:val="0"/>
              <w:autoSpaceDE w:val="0"/>
              <w:autoSpaceDN w:val="0"/>
              <w:adjustRightInd w:val="0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B648F">
              <w:rPr>
                <w:rFonts w:ascii="Times New Roman" w:hAnsi="Times New Roman" w:cs="Times New Roman"/>
                <w:sz w:val="28"/>
                <w:szCs w:val="28"/>
              </w:rPr>
              <w:t>Остановить выполнение задания при неисправности инструмента и приспособлений:</w:t>
            </w:r>
          </w:p>
          <w:p w:rsidR="000E3B15" w:rsidRPr="003B648F" w:rsidRDefault="000E3B15" w:rsidP="000E3B15">
            <w:pPr>
              <w:numPr>
                <w:ilvl w:val="0"/>
                <w:numId w:val="5"/>
              </w:numPr>
              <w:tabs>
                <w:tab w:val="left" w:pos="269"/>
              </w:tabs>
              <w:kinsoku w:val="0"/>
              <w:overflowPunct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648F">
              <w:rPr>
                <w:rFonts w:ascii="Times New Roman" w:hAnsi="Times New Roman" w:cs="Times New Roman"/>
                <w:sz w:val="28"/>
                <w:szCs w:val="28"/>
              </w:rPr>
              <w:t>повреждение или отсутствие защитных</w:t>
            </w:r>
            <w:r w:rsidRPr="003B648F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3B648F">
              <w:rPr>
                <w:rFonts w:ascii="Times New Roman" w:hAnsi="Times New Roman" w:cs="Times New Roman"/>
                <w:sz w:val="28"/>
                <w:szCs w:val="28"/>
              </w:rPr>
              <w:t>кожухов;</w:t>
            </w:r>
          </w:p>
          <w:p w:rsidR="000E3B15" w:rsidRPr="003B648F" w:rsidRDefault="000E3B15" w:rsidP="000E3B15">
            <w:pPr>
              <w:numPr>
                <w:ilvl w:val="0"/>
                <w:numId w:val="5"/>
              </w:numPr>
              <w:tabs>
                <w:tab w:val="left" w:pos="663"/>
              </w:tabs>
              <w:kinsoku w:val="0"/>
              <w:overflowPunct w:val="0"/>
              <w:autoSpaceDE w:val="0"/>
              <w:autoSpaceDN w:val="0"/>
              <w:adjustRightInd w:val="0"/>
              <w:spacing w:after="0"/>
              <w:ind w:right="99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648F">
              <w:rPr>
                <w:rFonts w:ascii="Times New Roman" w:hAnsi="Times New Roman" w:cs="Times New Roman"/>
                <w:sz w:val="28"/>
                <w:szCs w:val="28"/>
              </w:rPr>
              <w:t>неисправность запорной арматуры на воздухоподводящем</w:t>
            </w:r>
            <w:r w:rsidRPr="003B648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3B648F">
              <w:rPr>
                <w:rFonts w:ascii="Times New Roman" w:hAnsi="Times New Roman" w:cs="Times New Roman"/>
                <w:sz w:val="28"/>
                <w:szCs w:val="28"/>
              </w:rPr>
              <w:t>трубопроводе;</w:t>
            </w:r>
          </w:p>
          <w:p w:rsidR="000E3B15" w:rsidRPr="003B648F" w:rsidRDefault="000E3B15" w:rsidP="000E3B15">
            <w:pPr>
              <w:numPr>
                <w:ilvl w:val="0"/>
                <w:numId w:val="5"/>
              </w:numPr>
              <w:tabs>
                <w:tab w:val="left" w:pos="269"/>
              </w:tabs>
              <w:kinsoku w:val="0"/>
              <w:overflowPunct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648F">
              <w:rPr>
                <w:rFonts w:ascii="Times New Roman" w:hAnsi="Times New Roman" w:cs="Times New Roman"/>
                <w:sz w:val="28"/>
                <w:szCs w:val="28"/>
              </w:rPr>
              <w:t>повреждение или неисправность</w:t>
            </w:r>
            <w:r w:rsidRPr="003B648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3B648F">
              <w:rPr>
                <w:rFonts w:ascii="Times New Roman" w:hAnsi="Times New Roman" w:cs="Times New Roman"/>
                <w:sz w:val="28"/>
                <w:szCs w:val="28"/>
              </w:rPr>
              <w:t>шлангов.</w:t>
            </w:r>
          </w:p>
        </w:tc>
      </w:tr>
      <w:tr w:rsidR="000E3B15" w:rsidRPr="003B648F" w:rsidTr="000C3D32">
        <w:trPr>
          <w:trHeight w:val="2256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15" w:rsidRPr="003B648F" w:rsidRDefault="000E3B15" w:rsidP="000C3D32">
            <w:pPr>
              <w:kinsoku w:val="0"/>
              <w:overflowPunct w:val="0"/>
              <w:autoSpaceDE w:val="0"/>
              <w:autoSpaceDN w:val="0"/>
              <w:adjustRightInd w:val="0"/>
              <w:ind w:left="107" w:right="95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B64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Группа «Электронные приборы»</w:t>
            </w:r>
          </w:p>
          <w:p w:rsidR="000E3B15" w:rsidRPr="003B648F" w:rsidRDefault="000E3B15" w:rsidP="000C3D32">
            <w:pPr>
              <w:kinsoku w:val="0"/>
              <w:overflowPunct w:val="0"/>
              <w:autoSpaceDE w:val="0"/>
              <w:autoSpaceDN w:val="0"/>
              <w:adjustRightInd w:val="0"/>
              <w:ind w:left="107" w:right="1176"/>
              <w:rPr>
                <w:rFonts w:ascii="Times New Roman" w:hAnsi="Times New Roman" w:cs="Times New Roman"/>
                <w:sz w:val="28"/>
                <w:szCs w:val="28"/>
              </w:rPr>
            </w:pPr>
            <w:r w:rsidRPr="003B648F">
              <w:rPr>
                <w:rFonts w:ascii="Times New Roman" w:hAnsi="Times New Roman" w:cs="Times New Roman"/>
                <w:sz w:val="28"/>
                <w:szCs w:val="28"/>
              </w:rPr>
              <w:t>Защищенный планшетный компьютер</w:t>
            </w:r>
          </w:p>
          <w:p w:rsidR="000E3B15" w:rsidRPr="003B648F" w:rsidRDefault="000E3B15" w:rsidP="000C3D32">
            <w:pPr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3B648F">
              <w:rPr>
                <w:rFonts w:ascii="Times New Roman" w:hAnsi="Times New Roman" w:cs="Times New Roman"/>
                <w:sz w:val="28"/>
                <w:szCs w:val="28"/>
              </w:rPr>
              <w:t xml:space="preserve">Портативный </w:t>
            </w:r>
            <w:proofErr w:type="spellStart"/>
            <w:r w:rsidRPr="003B648F">
              <w:rPr>
                <w:rFonts w:ascii="Times New Roman" w:hAnsi="Times New Roman" w:cs="Times New Roman"/>
                <w:sz w:val="28"/>
                <w:szCs w:val="28"/>
              </w:rPr>
              <w:t>Wi</w:t>
            </w:r>
            <w:proofErr w:type="spellEnd"/>
            <w:r w:rsidRPr="003B64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-F</w:t>
            </w:r>
            <w:proofErr w:type="spellStart"/>
            <w:r w:rsidRPr="003B648F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 w:rsidRPr="003B648F">
              <w:rPr>
                <w:rFonts w:ascii="Times New Roman" w:hAnsi="Times New Roman" w:cs="Times New Roman"/>
                <w:sz w:val="28"/>
                <w:szCs w:val="28"/>
              </w:rPr>
              <w:t xml:space="preserve"> микроскоп</w:t>
            </w:r>
          </w:p>
        </w:tc>
        <w:tc>
          <w:tcPr>
            <w:tcW w:w="6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15" w:rsidRPr="003B648F" w:rsidRDefault="000E3B15" w:rsidP="000C3D32">
            <w:pPr>
              <w:kinsoku w:val="0"/>
              <w:overflowPunct w:val="0"/>
              <w:autoSpaceDE w:val="0"/>
              <w:autoSpaceDN w:val="0"/>
              <w:adjustRightInd w:val="0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B648F">
              <w:rPr>
                <w:rFonts w:ascii="Times New Roman" w:hAnsi="Times New Roman" w:cs="Times New Roman"/>
                <w:sz w:val="28"/>
                <w:szCs w:val="28"/>
              </w:rPr>
              <w:t>Остановить выполнение задания при неисправности инструмента и приспособлений:</w:t>
            </w:r>
          </w:p>
          <w:p w:rsidR="000E3B15" w:rsidRPr="003B648F" w:rsidRDefault="000E3B15" w:rsidP="000E3B15">
            <w:pPr>
              <w:numPr>
                <w:ilvl w:val="0"/>
                <w:numId w:val="4"/>
              </w:numPr>
              <w:tabs>
                <w:tab w:val="left" w:pos="269"/>
              </w:tabs>
              <w:kinsoku w:val="0"/>
              <w:overflowPunct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648F">
              <w:rPr>
                <w:rFonts w:ascii="Times New Roman" w:hAnsi="Times New Roman" w:cs="Times New Roman"/>
                <w:sz w:val="28"/>
                <w:szCs w:val="28"/>
              </w:rPr>
              <w:t>нарушение целостности корпусов</w:t>
            </w:r>
            <w:r w:rsidRPr="003B648F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3B648F">
              <w:rPr>
                <w:rFonts w:ascii="Times New Roman" w:hAnsi="Times New Roman" w:cs="Times New Roman"/>
                <w:sz w:val="28"/>
                <w:szCs w:val="28"/>
              </w:rPr>
              <w:t>приборов;</w:t>
            </w:r>
          </w:p>
          <w:p w:rsidR="000E3B15" w:rsidRPr="003B648F" w:rsidRDefault="000E3B15" w:rsidP="000E3B15">
            <w:pPr>
              <w:numPr>
                <w:ilvl w:val="0"/>
                <w:numId w:val="4"/>
              </w:numPr>
              <w:tabs>
                <w:tab w:val="left" w:pos="269"/>
              </w:tabs>
              <w:kinsoku w:val="0"/>
              <w:overflowPunct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648F">
              <w:rPr>
                <w:rFonts w:ascii="Times New Roman" w:hAnsi="Times New Roman" w:cs="Times New Roman"/>
                <w:sz w:val="28"/>
                <w:szCs w:val="28"/>
              </w:rPr>
              <w:t>повреждение изоляции</w:t>
            </w:r>
            <w:r w:rsidRPr="003B648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3B648F">
              <w:rPr>
                <w:rFonts w:ascii="Times New Roman" w:hAnsi="Times New Roman" w:cs="Times New Roman"/>
                <w:sz w:val="28"/>
                <w:szCs w:val="28"/>
              </w:rPr>
              <w:t>проводов;</w:t>
            </w:r>
          </w:p>
          <w:p w:rsidR="000E3B15" w:rsidRPr="003B648F" w:rsidRDefault="000E3B15" w:rsidP="000E3B15">
            <w:pPr>
              <w:numPr>
                <w:ilvl w:val="0"/>
                <w:numId w:val="4"/>
              </w:numPr>
              <w:tabs>
                <w:tab w:val="left" w:pos="397"/>
              </w:tabs>
              <w:kinsoku w:val="0"/>
              <w:overflowPunct w:val="0"/>
              <w:autoSpaceDE w:val="0"/>
              <w:autoSpaceDN w:val="0"/>
              <w:adjustRightInd w:val="0"/>
              <w:spacing w:after="0"/>
              <w:ind w:right="10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648F">
              <w:rPr>
                <w:rFonts w:ascii="Times New Roman" w:hAnsi="Times New Roman" w:cs="Times New Roman"/>
                <w:sz w:val="28"/>
                <w:szCs w:val="28"/>
              </w:rPr>
              <w:t>неработоспособность используемых в задании функций</w:t>
            </w:r>
            <w:r w:rsidRPr="003B648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3B648F">
              <w:rPr>
                <w:rFonts w:ascii="Times New Roman" w:hAnsi="Times New Roman" w:cs="Times New Roman"/>
                <w:sz w:val="28"/>
                <w:szCs w:val="28"/>
              </w:rPr>
              <w:t>приборов.</w:t>
            </w:r>
          </w:p>
        </w:tc>
      </w:tr>
      <w:tr w:rsidR="000E3B15" w:rsidRPr="003B648F" w:rsidTr="000C3D32">
        <w:trPr>
          <w:trHeight w:val="841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15" w:rsidRPr="003B648F" w:rsidRDefault="000E3B15" w:rsidP="000C3D32">
            <w:pPr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B64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Группа «Ручные </w:t>
            </w:r>
            <w:r w:rsidRPr="003B64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инструменты»</w:t>
            </w:r>
          </w:p>
          <w:p w:rsidR="000E3B15" w:rsidRPr="003B648F" w:rsidRDefault="000E3B15" w:rsidP="000C3D32">
            <w:pPr>
              <w:kinsoku w:val="0"/>
              <w:overflowPunct w:val="0"/>
              <w:autoSpaceDE w:val="0"/>
              <w:autoSpaceDN w:val="0"/>
              <w:adjustRightInd w:val="0"/>
              <w:ind w:left="107" w:right="96"/>
              <w:rPr>
                <w:rFonts w:ascii="Times New Roman" w:hAnsi="Times New Roman" w:cs="Times New Roman"/>
                <w:sz w:val="28"/>
                <w:szCs w:val="28"/>
              </w:rPr>
            </w:pPr>
            <w:r w:rsidRPr="003B648F">
              <w:rPr>
                <w:rFonts w:ascii="Times New Roman" w:hAnsi="Times New Roman" w:cs="Times New Roman"/>
                <w:sz w:val="28"/>
                <w:szCs w:val="28"/>
              </w:rPr>
              <w:t>Набор с</w:t>
            </w:r>
            <w:r w:rsidRPr="003B648F">
              <w:rPr>
                <w:rFonts w:ascii="Times New Roman" w:hAnsi="Times New Roman" w:cs="Times New Roman"/>
                <w:spacing w:val="-34"/>
                <w:sz w:val="28"/>
                <w:szCs w:val="28"/>
              </w:rPr>
              <w:t xml:space="preserve"> </w:t>
            </w:r>
            <w:r w:rsidRPr="003B648F">
              <w:rPr>
                <w:rFonts w:ascii="Times New Roman" w:hAnsi="Times New Roman" w:cs="Times New Roman"/>
                <w:sz w:val="28"/>
                <w:szCs w:val="28"/>
              </w:rPr>
              <w:t>инструментом Инструменты для измерения расстояний, углов и объемов</w:t>
            </w:r>
          </w:p>
          <w:p w:rsidR="000E3B15" w:rsidRPr="003B648F" w:rsidRDefault="000E3B15" w:rsidP="000C3D32">
            <w:pPr>
              <w:kinsoku w:val="0"/>
              <w:overflowPunct w:val="0"/>
              <w:autoSpaceDE w:val="0"/>
              <w:autoSpaceDN w:val="0"/>
              <w:adjustRightInd w:val="0"/>
              <w:ind w:left="107" w:right="1193"/>
              <w:rPr>
                <w:rFonts w:ascii="Times New Roman" w:hAnsi="Times New Roman" w:cs="Times New Roman"/>
                <w:sz w:val="28"/>
                <w:szCs w:val="28"/>
              </w:rPr>
            </w:pPr>
            <w:r w:rsidRPr="003B648F">
              <w:rPr>
                <w:rFonts w:ascii="Times New Roman" w:hAnsi="Times New Roman" w:cs="Times New Roman"/>
                <w:sz w:val="28"/>
                <w:szCs w:val="28"/>
              </w:rPr>
              <w:t xml:space="preserve">Весы Прививочная машинка Нож </w:t>
            </w:r>
          </w:p>
          <w:p w:rsidR="000E3B15" w:rsidRPr="003B648F" w:rsidRDefault="000E3B15" w:rsidP="000C3D32">
            <w:pPr>
              <w:kinsoku w:val="0"/>
              <w:overflowPunct w:val="0"/>
              <w:autoSpaceDE w:val="0"/>
              <w:autoSpaceDN w:val="0"/>
              <w:adjustRightInd w:val="0"/>
              <w:ind w:left="107" w:right="47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B648F">
              <w:rPr>
                <w:rFonts w:ascii="Times New Roman" w:hAnsi="Times New Roman" w:cs="Times New Roman"/>
                <w:sz w:val="28"/>
                <w:szCs w:val="28"/>
              </w:rPr>
              <w:t>Копулировочный</w:t>
            </w:r>
            <w:proofErr w:type="spellEnd"/>
            <w:r w:rsidRPr="003B648F">
              <w:rPr>
                <w:rFonts w:ascii="Times New Roman" w:hAnsi="Times New Roman" w:cs="Times New Roman"/>
                <w:sz w:val="28"/>
                <w:szCs w:val="28"/>
              </w:rPr>
              <w:t xml:space="preserve"> прививочный нож Точилка для ножей</w:t>
            </w:r>
          </w:p>
          <w:p w:rsidR="000E3B15" w:rsidRPr="003B648F" w:rsidRDefault="000E3B15" w:rsidP="000C3D32">
            <w:pPr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3B648F">
              <w:rPr>
                <w:rFonts w:ascii="Times New Roman" w:hAnsi="Times New Roman" w:cs="Times New Roman"/>
                <w:sz w:val="28"/>
                <w:szCs w:val="28"/>
              </w:rPr>
              <w:t>Секатор садовый</w:t>
            </w:r>
          </w:p>
        </w:tc>
        <w:tc>
          <w:tcPr>
            <w:tcW w:w="6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15" w:rsidRPr="003B648F" w:rsidRDefault="000E3B15" w:rsidP="000C3D32">
            <w:pPr>
              <w:kinsoku w:val="0"/>
              <w:overflowPunct w:val="0"/>
              <w:autoSpaceDE w:val="0"/>
              <w:autoSpaceDN w:val="0"/>
              <w:adjustRightInd w:val="0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3B64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Остановить выполнение задания при неисправности </w:t>
            </w:r>
            <w:r w:rsidRPr="003B64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инструмента и приспособлений:</w:t>
            </w:r>
          </w:p>
          <w:p w:rsidR="000E3B15" w:rsidRPr="003B648F" w:rsidRDefault="000E3B15" w:rsidP="000E3B15">
            <w:pPr>
              <w:numPr>
                <w:ilvl w:val="0"/>
                <w:numId w:val="3"/>
              </w:numPr>
              <w:tabs>
                <w:tab w:val="left" w:pos="269"/>
              </w:tabs>
              <w:kinsoku w:val="0"/>
              <w:overflowPunct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648F">
              <w:rPr>
                <w:rFonts w:ascii="Times New Roman" w:hAnsi="Times New Roman" w:cs="Times New Roman"/>
                <w:sz w:val="28"/>
                <w:szCs w:val="28"/>
              </w:rPr>
              <w:t>механическая поломка</w:t>
            </w:r>
            <w:r w:rsidRPr="003B648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3B648F">
              <w:rPr>
                <w:rFonts w:ascii="Times New Roman" w:hAnsi="Times New Roman" w:cs="Times New Roman"/>
                <w:sz w:val="28"/>
                <w:szCs w:val="28"/>
              </w:rPr>
              <w:t>инструмента;</w:t>
            </w:r>
          </w:p>
          <w:p w:rsidR="000E3B15" w:rsidRPr="003B648F" w:rsidRDefault="000E3B15" w:rsidP="000E3B15">
            <w:pPr>
              <w:numPr>
                <w:ilvl w:val="0"/>
                <w:numId w:val="3"/>
              </w:numPr>
              <w:tabs>
                <w:tab w:val="left" w:pos="291"/>
              </w:tabs>
              <w:kinsoku w:val="0"/>
              <w:overflowPunct w:val="0"/>
              <w:autoSpaceDE w:val="0"/>
              <w:autoSpaceDN w:val="0"/>
              <w:adjustRightInd w:val="0"/>
              <w:spacing w:after="0"/>
              <w:ind w:right="10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648F">
              <w:rPr>
                <w:rFonts w:ascii="Times New Roman" w:hAnsi="Times New Roman" w:cs="Times New Roman"/>
                <w:sz w:val="28"/>
                <w:szCs w:val="28"/>
              </w:rPr>
              <w:t>нарушение точности измерений или повреждение измерительного инструмента.</w:t>
            </w:r>
          </w:p>
        </w:tc>
      </w:tr>
    </w:tbl>
    <w:p w:rsidR="000E3B15" w:rsidRPr="003B648F" w:rsidRDefault="000E3B15" w:rsidP="000E3B1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E3B15" w:rsidRPr="003B648F" w:rsidRDefault="000E3B15" w:rsidP="00CE5ED9">
      <w:pPr>
        <w:pStyle w:val="a5"/>
        <w:kinsoku w:val="0"/>
        <w:overflowPunct w:val="0"/>
        <w:ind w:firstLine="709"/>
        <w:jc w:val="both"/>
      </w:pPr>
      <w:r w:rsidRPr="003B648F">
        <w:t>2. При выполнении заданий и уборке рабочих мест:</w:t>
      </w:r>
    </w:p>
    <w:p w:rsidR="000E3B15" w:rsidRPr="003B648F" w:rsidRDefault="000E3B15" w:rsidP="00CE5ED9">
      <w:pPr>
        <w:pStyle w:val="a5"/>
        <w:kinsoku w:val="0"/>
        <w:overflowPunct w:val="0"/>
        <w:ind w:firstLine="709"/>
        <w:jc w:val="both"/>
      </w:pPr>
      <w:r w:rsidRPr="003B648F">
        <w:t>- необходимо быть внимательным, не отвлекаться</w:t>
      </w:r>
      <w:r w:rsidRPr="003B648F">
        <w:rPr>
          <w:spacing w:val="57"/>
        </w:rPr>
        <w:t xml:space="preserve"> </w:t>
      </w:r>
      <w:r w:rsidRPr="003B648F">
        <w:t>посторонними разговорами и делами, не отвлекать других участников;</w:t>
      </w:r>
    </w:p>
    <w:p w:rsidR="000E3B15" w:rsidRPr="003B648F" w:rsidRDefault="000E3B15" w:rsidP="00CE5ED9">
      <w:pPr>
        <w:pStyle w:val="a3"/>
        <w:numPr>
          <w:ilvl w:val="0"/>
          <w:numId w:val="5"/>
        </w:numPr>
        <w:tabs>
          <w:tab w:val="left" w:pos="832"/>
        </w:tabs>
        <w:kinsoku w:val="0"/>
        <w:overflowPunct w:val="0"/>
        <w:autoSpaceDE w:val="0"/>
        <w:autoSpaceDN w:val="0"/>
        <w:adjustRightInd w:val="0"/>
        <w:spacing w:line="240" w:lineRule="auto"/>
        <w:ind w:left="0" w:firstLine="709"/>
        <w:contextualSpacing w:val="0"/>
      </w:pPr>
      <w:r w:rsidRPr="003B648F">
        <w:t>соблюдать настоящую</w:t>
      </w:r>
      <w:r w:rsidRPr="003B648F">
        <w:rPr>
          <w:spacing w:val="-2"/>
        </w:rPr>
        <w:t xml:space="preserve"> </w:t>
      </w:r>
      <w:r w:rsidRPr="003B648F">
        <w:t>инструкцию;</w:t>
      </w:r>
    </w:p>
    <w:p w:rsidR="000E3B15" w:rsidRPr="003B648F" w:rsidRDefault="000E3B15" w:rsidP="00CE5ED9">
      <w:pPr>
        <w:pStyle w:val="a3"/>
        <w:numPr>
          <w:ilvl w:val="0"/>
          <w:numId w:val="5"/>
        </w:numPr>
        <w:tabs>
          <w:tab w:val="left" w:pos="1014"/>
        </w:tabs>
        <w:kinsoku w:val="0"/>
        <w:overflowPunct w:val="0"/>
        <w:autoSpaceDE w:val="0"/>
        <w:autoSpaceDN w:val="0"/>
        <w:adjustRightInd w:val="0"/>
        <w:spacing w:line="240" w:lineRule="auto"/>
        <w:ind w:left="0" w:right="111" w:firstLine="709"/>
        <w:contextualSpacing w:val="0"/>
      </w:pPr>
      <w:r w:rsidRPr="003B648F">
        <w:t>соблюдать правила эксплуатации оборудования, механизмов и инструментов, не подвергать их механическим ударам, не допускать</w:t>
      </w:r>
      <w:r w:rsidRPr="003B648F">
        <w:rPr>
          <w:spacing w:val="-39"/>
        </w:rPr>
        <w:t xml:space="preserve"> </w:t>
      </w:r>
      <w:r w:rsidRPr="003B648F">
        <w:t>падений;</w:t>
      </w:r>
    </w:p>
    <w:p w:rsidR="000E3B15" w:rsidRPr="003B648F" w:rsidRDefault="000E3B15" w:rsidP="00CE5ED9">
      <w:pPr>
        <w:pStyle w:val="a5"/>
        <w:kinsoku w:val="0"/>
        <w:overflowPunct w:val="0"/>
        <w:ind w:firstLine="709"/>
        <w:jc w:val="both"/>
      </w:pPr>
      <w:r w:rsidRPr="003B648F">
        <w:t>- поддерживать порядок и чистоту на рабочем месте;</w:t>
      </w:r>
    </w:p>
    <w:p w:rsidR="000E3B15" w:rsidRPr="003B648F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:rsidR="000E3B15" w:rsidRPr="003B648F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- выполнять задания только исправным инструментом;</w:t>
      </w:r>
    </w:p>
    <w:p w:rsidR="000E3B15" w:rsidRPr="003B648F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3. При неисправности инструмента и оборудования – прекратить выполнение задания и сообщить об этом Эксперту, а в его отсутствие заместителю главного Эксперта.</w:t>
      </w:r>
    </w:p>
    <w:p w:rsidR="000E3B15" w:rsidRPr="003B648F" w:rsidRDefault="000E3B15" w:rsidP="000E3B15">
      <w:pPr>
        <w:rPr>
          <w:rFonts w:ascii="Times New Roman" w:hAnsi="Times New Roman" w:cs="Times New Roman"/>
          <w:sz w:val="28"/>
          <w:szCs w:val="28"/>
        </w:rPr>
      </w:pPr>
    </w:p>
    <w:p w:rsidR="000E3B15" w:rsidRPr="003B648F" w:rsidRDefault="003B648F" w:rsidP="00EE7687">
      <w:pPr>
        <w:pStyle w:val="2"/>
      </w:pPr>
      <w:bookmarkStart w:id="13" w:name="_Toc116440956"/>
      <w:bookmarkStart w:id="14" w:name="_Toc183400286"/>
      <w:r w:rsidRPr="003B648F">
        <w:t>6</w:t>
      </w:r>
      <w:r w:rsidR="0006589E" w:rsidRPr="003B648F">
        <w:t>.</w:t>
      </w:r>
      <w:r w:rsidRPr="003B648F">
        <w:t xml:space="preserve"> </w:t>
      </w:r>
      <w:r w:rsidR="000E3B15" w:rsidRPr="003B648F">
        <w:t>Требования охраны труда в аварийных ситуациях</w:t>
      </w:r>
      <w:bookmarkEnd w:id="13"/>
      <w:bookmarkEnd w:id="14"/>
    </w:p>
    <w:p w:rsidR="000E3B15" w:rsidRPr="003B648F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задания продолжить только после устранения возникшей неисправности.</w:t>
      </w:r>
    </w:p>
    <w:p w:rsidR="000E3B15" w:rsidRPr="003B648F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lastRenderedPageBreak/>
        <w:t>В случае возникновения у участника плохого самочувствия или получения травмы сообщить об этом эксперту.</w:t>
      </w:r>
    </w:p>
    <w:p w:rsidR="000E3B15" w:rsidRPr="003B648F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0E3B15" w:rsidRPr="003B648F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0E3B15" w:rsidRPr="003B648F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0E3B15" w:rsidRPr="003B648F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При обнаружении очага возгорания на рабочей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0E3B15" w:rsidRPr="003B648F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0E3B15" w:rsidRPr="003B648F" w:rsidRDefault="000E3B15" w:rsidP="00CE5ED9">
      <w:pPr>
        <w:pStyle w:val="a5"/>
        <w:kinsoku w:val="0"/>
        <w:overflowPunct w:val="0"/>
        <w:ind w:firstLine="742"/>
        <w:jc w:val="both"/>
      </w:pPr>
      <w:r w:rsidRPr="003B648F"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0E3B15" w:rsidRPr="003B648F" w:rsidRDefault="000E3B15" w:rsidP="00CE5ED9">
      <w:pPr>
        <w:pStyle w:val="a5"/>
        <w:kinsoku w:val="0"/>
        <w:overflowPunct w:val="0"/>
        <w:ind w:firstLine="742"/>
        <w:jc w:val="both"/>
      </w:pPr>
      <w:r w:rsidRPr="003B648F">
        <w:t>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0E3B15" w:rsidRPr="003B648F" w:rsidRDefault="000E3B15" w:rsidP="00CE5E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48F">
        <w:rPr>
          <w:rFonts w:ascii="Times New Roman" w:hAnsi="Times New Roman" w:cs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передвижении.</w:t>
      </w:r>
    </w:p>
    <w:p w:rsidR="000E3B15" w:rsidRPr="003B648F" w:rsidRDefault="000E3B15" w:rsidP="000E3B1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E3B15" w:rsidRPr="003B648F" w:rsidRDefault="003B648F" w:rsidP="00EE7687">
      <w:pPr>
        <w:pStyle w:val="2"/>
      </w:pPr>
      <w:bookmarkStart w:id="15" w:name="_Toc116440957"/>
      <w:bookmarkStart w:id="16" w:name="_Toc183400287"/>
      <w:r w:rsidRPr="003B648F">
        <w:t>7</w:t>
      </w:r>
      <w:r w:rsidR="0006589E" w:rsidRPr="003B648F">
        <w:t>.</w:t>
      </w:r>
      <w:r w:rsidRPr="003B648F">
        <w:t xml:space="preserve"> </w:t>
      </w:r>
      <w:r w:rsidR="000E3B15" w:rsidRPr="003B648F">
        <w:t>Требование охраны труда по окончании работ</w:t>
      </w:r>
      <w:bookmarkEnd w:id="15"/>
      <w:bookmarkEnd w:id="16"/>
    </w:p>
    <w:p w:rsidR="000E3B15" w:rsidRPr="003B648F" w:rsidRDefault="000E3B15" w:rsidP="00CE5ED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17" w:name="_heading=h.2s8eyo1" w:colFirst="0" w:colLast="0"/>
      <w:bookmarkEnd w:id="17"/>
      <w:r w:rsidRPr="003B648F">
        <w:rPr>
          <w:rFonts w:ascii="Times New Roman" w:hAnsi="Times New Roman" w:cs="Times New Roman"/>
          <w:sz w:val="28"/>
          <w:szCs w:val="28"/>
        </w:rPr>
        <w:t>После окончания работ каждый участник обязан:</w:t>
      </w:r>
    </w:p>
    <w:p w:rsidR="000E3B15" w:rsidRPr="003B648F" w:rsidRDefault="000E3B15" w:rsidP="00CE5ED9">
      <w:pPr>
        <w:pStyle w:val="a3"/>
        <w:numPr>
          <w:ilvl w:val="3"/>
          <w:numId w:val="6"/>
        </w:numPr>
        <w:tabs>
          <w:tab w:val="left" w:pos="1134"/>
        </w:tabs>
        <w:spacing w:line="240" w:lineRule="auto"/>
        <w:ind w:left="0" w:firstLine="709"/>
      </w:pPr>
      <w:r w:rsidRPr="003B648F">
        <w:t>Привести в порядок рабочее место.</w:t>
      </w:r>
    </w:p>
    <w:p w:rsidR="000E3B15" w:rsidRPr="003B648F" w:rsidRDefault="000E3B15" w:rsidP="00CE5ED9">
      <w:pPr>
        <w:pStyle w:val="a3"/>
        <w:numPr>
          <w:ilvl w:val="3"/>
          <w:numId w:val="6"/>
        </w:numPr>
        <w:tabs>
          <w:tab w:val="left" w:pos="1134"/>
        </w:tabs>
        <w:spacing w:line="240" w:lineRule="auto"/>
        <w:ind w:left="0" w:firstLine="709"/>
      </w:pPr>
      <w:r w:rsidRPr="003B648F">
        <w:t>Убрать средства индивидуальной защиты в отведенное для хранений место.</w:t>
      </w:r>
    </w:p>
    <w:p w:rsidR="000E3B15" w:rsidRPr="003B648F" w:rsidRDefault="000E3B15" w:rsidP="00CE5ED9">
      <w:pPr>
        <w:pStyle w:val="a3"/>
        <w:numPr>
          <w:ilvl w:val="3"/>
          <w:numId w:val="6"/>
        </w:numPr>
        <w:tabs>
          <w:tab w:val="left" w:pos="1134"/>
        </w:tabs>
        <w:spacing w:line="240" w:lineRule="auto"/>
        <w:ind w:left="0" w:firstLine="709"/>
      </w:pPr>
      <w:r w:rsidRPr="003B648F">
        <w:t>Отключить инструмент и оборудование от сети.</w:t>
      </w:r>
    </w:p>
    <w:p w:rsidR="000E3B15" w:rsidRPr="003B648F" w:rsidRDefault="000E3B15" w:rsidP="00CE5ED9">
      <w:pPr>
        <w:pStyle w:val="a3"/>
        <w:numPr>
          <w:ilvl w:val="3"/>
          <w:numId w:val="6"/>
        </w:numPr>
        <w:tabs>
          <w:tab w:val="left" w:pos="1134"/>
        </w:tabs>
        <w:spacing w:line="240" w:lineRule="auto"/>
        <w:ind w:left="0" w:firstLine="709"/>
      </w:pPr>
      <w:r w:rsidRPr="003B648F">
        <w:t>Инструмент убрать в специально предназначенное для хранений место.</w:t>
      </w:r>
    </w:p>
    <w:p w:rsidR="000E3B15" w:rsidRPr="003B648F" w:rsidRDefault="000E3B15" w:rsidP="00CE5ED9">
      <w:pPr>
        <w:pStyle w:val="a3"/>
        <w:numPr>
          <w:ilvl w:val="3"/>
          <w:numId w:val="6"/>
        </w:numPr>
        <w:tabs>
          <w:tab w:val="left" w:pos="1134"/>
        </w:tabs>
        <w:spacing w:line="240" w:lineRule="auto"/>
        <w:ind w:left="0" w:firstLine="709"/>
      </w:pPr>
      <w:r w:rsidRPr="003B648F">
        <w:lastRenderedPageBreak/>
        <w:t>Сообщить эксперту о выявленных во время выполнения заданий неполадках и неисправностях оборудования и инструмента, и других факторах, влияющих на безопасность выполнения задания.</w:t>
      </w:r>
    </w:p>
    <w:p w:rsidR="000E3B15" w:rsidRPr="003B648F" w:rsidRDefault="000E3B15" w:rsidP="003B648F">
      <w:pPr>
        <w:pStyle w:val="2"/>
      </w:pPr>
    </w:p>
    <w:sectPr w:rsidR="000E3B15" w:rsidRPr="003B648F" w:rsidSect="003135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numFmt w:val="bullet"/>
      <w:lvlText w:val="-"/>
      <w:lvlJc w:val="left"/>
      <w:pPr>
        <w:ind w:left="105" w:hanging="16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734" w:hanging="164"/>
      </w:pPr>
    </w:lvl>
    <w:lvl w:ilvl="2">
      <w:numFmt w:val="bullet"/>
      <w:lvlText w:val="•"/>
      <w:lvlJc w:val="left"/>
      <w:pPr>
        <w:ind w:left="1369" w:hanging="164"/>
      </w:pPr>
    </w:lvl>
    <w:lvl w:ilvl="3">
      <w:numFmt w:val="bullet"/>
      <w:lvlText w:val="•"/>
      <w:lvlJc w:val="left"/>
      <w:pPr>
        <w:ind w:left="2004" w:hanging="164"/>
      </w:pPr>
    </w:lvl>
    <w:lvl w:ilvl="4">
      <w:numFmt w:val="bullet"/>
      <w:lvlText w:val="•"/>
      <w:lvlJc w:val="left"/>
      <w:pPr>
        <w:ind w:left="2639" w:hanging="164"/>
      </w:pPr>
    </w:lvl>
    <w:lvl w:ilvl="5">
      <w:numFmt w:val="bullet"/>
      <w:lvlText w:val="•"/>
      <w:lvlJc w:val="left"/>
      <w:pPr>
        <w:ind w:left="3274" w:hanging="164"/>
      </w:pPr>
    </w:lvl>
    <w:lvl w:ilvl="6">
      <w:numFmt w:val="bullet"/>
      <w:lvlText w:val="•"/>
      <w:lvlJc w:val="left"/>
      <w:pPr>
        <w:ind w:left="3909" w:hanging="164"/>
      </w:pPr>
    </w:lvl>
    <w:lvl w:ilvl="7">
      <w:numFmt w:val="bullet"/>
      <w:lvlText w:val="•"/>
      <w:lvlJc w:val="left"/>
      <w:pPr>
        <w:ind w:left="4544" w:hanging="164"/>
      </w:pPr>
    </w:lvl>
    <w:lvl w:ilvl="8">
      <w:numFmt w:val="bullet"/>
      <w:lvlText w:val="•"/>
      <w:lvlJc w:val="left"/>
      <w:pPr>
        <w:ind w:left="5179" w:hanging="164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105" w:hanging="16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734" w:hanging="164"/>
      </w:pPr>
    </w:lvl>
    <w:lvl w:ilvl="2">
      <w:numFmt w:val="bullet"/>
      <w:lvlText w:val="•"/>
      <w:lvlJc w:val="left"/>
      <w:pPr>
        <w:ind w:left="1369" w:hanging="164"/>
      </w:pPr>
    </w:lvl>
    <w:lvl w:ilvl="3">
      <w:numFmt w:val="bullet"/>
      <w:lvlText w:val="•"/>
      <w:lvlJc w:val="left"/>
      <w:pPr>
        <w:ind w:left="2004" w:hanging="164"/>
      </w:pPr>
    </w:lvl>
    <w:lvl w:ilvl="4">
      <w:numFmt w:val="bullet"/>
      <w:lvlText w:val="•"/>
      <w:lvlJc w:val="left"/>
      <w:pPr>
        <w:ind w:left="2639" w:hanging="164"/>
      </w:pPr>
    </w:lvl>
    <w:lvl w:ilvl="5">
      <w:numFmt w:val="bullet"/>
      <w:lvlText w:val="•"/>
      <w:lvlJc w:val="left"/>
      <w:pPr>
        <w:ind w:left="3274" w:hanging="164"/>
      </w:pPr>
    </w:lvl>
    <w:lvl w:ilvl="6">
      <w:numFmt w:val="bullet"/>
      <w:lvlText w:val="•"/>
      <w:lvlJc w:val="left"/>
      <w:pPr>
        <w:ind w:left="3909" w:hanging="164"/>
      </w:pPr>
    </w:lvl>
    <w:lvl w:ilvl="7">
      <w:numFmt w:val="bullet"/>
      <w:lvlText w:val="•"/>
      <w:lvlJc w:val="left"/>
      <w:pPr>
        <w:ind w:left="4544" w:hanging="164"/>
      </w:pPr>
    </w:lvl>
    <w:lvl w:ilvl="8">
      <w:numFmt w:val="bullet"/>
      <w:lvlText w:val="•"/>
      <w:lvlJc w:val="left"/>
      <w:pPr>
        <w:ind w:left="5179" w:hanging="164"/>
      </w:pPr>
    </w:lvl>
  </w:abstractNum>
  <w:abstractNum w:abstractNumId="2">
    <w:nsid w:val="00000404"/>
    <w:multiLevelType w:val="multilevel"/>
    <w:tmpl w:val="00000887"/>
    <w:lvl w:ilvl="0">
      <w:numFmt w:val="bullet"/>
      <w:lvlText w:val="-"/>
      <w:lvlJc w:val="left"/>
      <w:pPr>
        <w:ind w:left="105" w:hanging="16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734" w:hanging="164"/>
      </w:pPr>
    </w:lvl>
    <w:lvl w:ilvl="2">
      <w:numFmt w:val="bullet"/>
      <w:lvlText w:val="•"/>
      <w:lvlJc w:val="left"/>
      <w:pPr>
        <w:ind w:left="1369" w:hanging="164"/>
      </w:pPr>
    </w:lvl>
    <w:lvl w:ilvl="3">
      <w:numFmt w:val="bullet"/>
      <w:lvlText w:val="•"/>
      <w:lvlJc w:val="left"/>
      <w:pPr>
        <w:ind w:left="2004" w:hanging="164"/>
      </w:pPr>
    </w:lvl>
    <w:lvl w:ilvl="4">
      <w:numFmt w:val="bullet"/>
      <w:lvlText w:val="•"/>
      <w:lvlJc w:val="left"/>
      <w:pPr>
        <w:ind w:left="2639" w:hanging="164"/>
      </w:pPr>
    </w:lvl>
    <w:lvl w:ilvl="5">
      <w:numFmt w:val="bullet"/>
      <w:lvlText w:val="•"/>
      <w:lvlJc w:val="left"/>
      <w:pPr>
        <w:ind w:left="3274" w:hanging="164"/>
      </w:pPr>
    </w:lvl>
    <w:lvl w:ilvl="6">
      <w:numFmt w:val="bullet"/>
      <w:lvlText w:val="•"/>
      <w:lvlJc w:val="left"/>
      <w:pPr>
        <w:ind w:left="3909" w:hanging="164"/>
      </w:pPr>
    </w:lvl>
    <w:lvl w:ilvl="7">
      <w:numFmt w:val="bullet"/>
      <w:lvlText w:val="•"/>
      <w:lvlJc w:val="left"/>
      <w:pPr>
        <w:ind w:left="4544" w:hanging="164"/>
      </w:pPr>
    </w:lvl>
    <w:lvl w:ilvl="8">
      <w:numFmt w:val="bullet"/>
      <w:lvlText w:val="•"/>
      <w:lvlJc w:val="left"/>
      <w:pPr>
        <w:ind w:left="5179" w:hanging="164"/>
      </w:pPr>
    </w:lvl>
  </w:abstractNum>
  <w:abstractNum w:abstractNumId="3">
    <w:nsid w:val="34B25590"/>
    <w:multiLevelType w:val="multilevel"/>
    <w:tmpl w:val="9060537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3AE77792"/>
    <w:multiLevelType w:val="multilevel"/>
    <w:tmpl w:val="F532447A"/>
    <w:lvl w:ilvl="0">
      <w:start w:val="1"/>
      <w:numFmt w:val="bullet"/>
      <w:suff w:val="space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">
    <w:nsid w:val="4A206377"/>
    <w:multiLevelType w:val="multilevel"/>
    <w:tmpl w:val="0602FE6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6">
    <w:nsid w:val="5D484DA9"/>
    <w:multiLevelType w:val="multilevel"/>
    <w:tmpl w:val="857ECAB8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7">
    <w:nsid w:val="6D7D2BC9"/>
    <w:multiLevelType w:val="multilevel"/>
    <w:tmpl w:val="D1CE4A70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8">
    <w:nsid w:val="75F9274E"/>
    <w:multiLevelType w:val="multilevel"/>
    <w:tmpl w:val="2278C084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3B15"/>
    <w:rsid w:val="00042875"/>
    <w:rsid w:val="0006589E"/>
    <w:rsid w:val="000C3D32"/>
    <w:rsid w:val="000E3B15"/>
    <w:rsid w:val="0010779C"/>
    <w:rsid w:val="002223E8"/>
    <w:rsid w:val="0031350D"/>
    <w:rsid w:val="003B648F"/>
    <w:rsid w:val="005164E0"/>
    <w:rsid w:val="006230AC"/>
    <w:rsid w:val="006264E7"/>
    <w:rsid w:val="0066650D"/>
    <w:rsid w:val="006B0787"/>
    <w:rsid w:val="008946D9"/>
    <w:rsid w:val="00933216"/>
    <w:rsid w:val="00935B61"/>
    <w:rsid w:val="00943155"/>
    <w:rsid w:val="00B86F83"/>
    <w:rsid w:val="00BD6077"/>
    <w:rsid w:val="00C1695E"/>
    <w:rsid w:val="00C667F7"/>
    <w:rsid w:val="00CE5ED9"/>
    <w:rsid w:val="00EE7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50D"/>
  </w:style>
  <w:style w:type="paragraph" w:styleId="1">
    <w:name w:val="heading 1"/>
    <w:basedOn w:val="a"/>
    <w:next w:val="a"/>
    <w:link w:val="10"/>
    <w:autoRedefine/>
    <w:uiPriority w:val="9"/>
    <w:qFormat/>
    <w:rsid w:val="003B648F"/>
    <w:pPr>
      <w:keepNext/>
      <w:keepLines/>
      <w:pageBreakBefore/>
      <w:spacing w:before="120" w:after="120" w:line="36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EE7687"/>
    <w:pPr>
      <w:keepNext/>
      <w:keepLines/>
      <w:spacing w:before="120" w:after="120"/>
      <w:jc w:val="center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648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E768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E3B15"/>
    <w:pPr>
      <w:spacing w:after="0"/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39"/>
    <w:rsid w:val="000E3B1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1"/>
    <w:qFormat/>
    <w:rsid w:val="000E3B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1"/>
    <w:rsid w:val="000E3B1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E3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3B15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0C3D32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0C3D32"/>
    <w:pPr>
      <w:spacing w:after="100"/>
      <w:ind w:left="220"/>
    </w:pPr>
  </w:style>
  <w:style w:type="character" w:styleId="a9">
    <w:name w:val="Hyperlink"/>
    <w:basedOn w:val="a0"/>
    <w:uiPriority w:val="99"/>
    <w:unhideWhenUsed/>
    <w:rsid w:val="000C3D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C37B4-E301-4084-ADC9-BC8054B75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2102</Words>
  <Characters>11986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0000</cp:lastModifiedBy>
  <cp:revision>6</cp:revision>
  <dcterms:created xsi:type="dcterms:W3CDTF">2024-11-25T00:55:00Z</dcterms:created>
  <dcterms:modified xsi:type="dcterms:W3CDTF">2025-04-13T19:18:00Z</dcterms:modified>
</cp:coreProperties>
</file>